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4664D" w14:textId="77777777" w:rsidR="00DC13DB" w:rsidRPr="00DC13DB" w:rsidRDefault="00DC13DB">
      <w:pPr>
        <w:spacing w:line="240" w:lineRule="exact"/>
        <w:ind w:left="124" w:right="109"/>
        <w:jc w:val="center"/>
        <w:rPr>
          <w:rFonts w:asciiTheme="minorHAnsi" w:hAnsiTheme="minorHAnsi" w:cstheme="minorHAnsi"/>
          <w:sz w:val="22"/>
          <w:szCs w:val="22"/>
        </w:rPr>
      </w:pPr>
      <w:r w:rsidRPr="00DC13DB">
        <w:rPr>
          <w:rFonts w:asciiTheme="minorHAnsi" w:hAnsiTheme="minorHAnsi" w:cstheme="minorHAnsi"/>
          <w:sz w:val="22"/>
          <w:szCs w:val="22"/>
        </w:rPr>
        <w:t>Mitchel Bishop</w:t>
      </w:r>
    </w:p>
    <w:p w14:paraId="7558255E" w14:textId="65E4FF56" w:rsidR="00B90787" w:rsidRPr="00DC13DB" w:rsidRDefault="00DC13DB">
      <w:pPr>
        <w:spacing w:line="240" w:lineRule="exact"/>
        <w:ind w:left="124" w:right="109"/>
        <w:jc w:val="center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sz w:val="21"/>
          <w:szCs w:val="21"/>
        </w:rPr>
        <w:t>P.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.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1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6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7</w:t>
      </w:r>
      <w:r w:rsidRPr="00DC13DB">
        <w:rPr>
          <w:rFonts w:asciiTheme="minorHAnsi" w:eastAsia="Cambria" w:hAnsiTheme="minorHAnsi" w:cstheme="minorHAnsi"/>
          <w:sz w:val="21"/>
          <w:szCs w:val="21"/>
        </w:rPr>
        <w:t>3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(80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0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)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9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9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>1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-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5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1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8</w:t>
      </w:r>
      <w:r w:rsidRPr="00DC13DB">
        <w:rPr>
          <w:rFonts w:asciiTheme="minorHAnsi" w:eastAsia="Cambria" w:hAnsiTheme="minorHAnsi" w:cstheme="minorHAnsi"/>
          <w:sz w:val="21"/>
          <w:szCs w:val="21"/>
        </w:rPr>
        <w:t>7</w:t>
      </w:r>
    </w:p>
    <w:p w14:paraId="519E86E7" w14:textId="6BE38BD8" w:rsidR="00B90787" w:rsidRPr="00DC13DB" w:rsidRDefault="00DC13DB" w:rsidP="00DC13DB">
      <w:pPr>
        <w:spacing w:before="3"/>
        <w:ind w:left="124" w:right="149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an,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FL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3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2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0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1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1                                           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                                                                                                </w:t>
      </w:r>
      <w:r w:rsidRPr="00DC13DB">
        <w:rPr>
          <w:rFonts w:asciiTheme="minorHAnsi" w:eastAsia="Cambria" w:hAnsiTheme="minorHAnsi" w:cstheme="minorHAnsi"/>
          <w:spacing w:val="2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28"/>
          <w:sz w:val="21"/>
          <w:szCs w:val="21"/>
        </w:rPr>
        <w:tab/>
        <w:t xml:space="preserve">       </w:t>
      </w:r>
      <w:hyperlink r:id="rId5" w:history="1">
        <w:r w:rsidRPr="00DC13DB">
          <w:rPr>
            <w:rStyle w:val="Hyperlink"/>
            <w:rFonts w:asciiTheme="minorHAnsi" w:eastAsia="Cambria" w:hAnsiTheme="minorHAnsi" w:cstheme="minorHAnsi"/>
            <w:spacing w:val="-1"/>
            <w:sz w:val="21"/>
            <w:szCs w:val="21"/>
          </w:rPr>
          <w:t>mitchel@gmail.com</w:t>
        </w:r>
      </w:hyperlink>
    </w:p>
    <w:p w14:paraId="49AA1A38" w14:textId="77777777" w:rsidR="00B90787" w:rsidRPr="00DC13DB" w:rsidRDefault="00B90787">
      <w:pPr>
        <w:spacing w:before="3" w:line="200" w:lineRule="exact"/>
        <w:rPr>
          <w:rFonts w:asciiTheme="minorHAnsi" w:hAnsiTheme="minorHAnsi" w:cstheme="minorHAnsi"/>
        </w:rPr>
      </w:pPr>
    </w:p>
    <w:p w14:paraId="1DBCA911" w14:textId="77777777" w:rsidR="00B90787" w:rsidRPr="00DC13DB" w:rsidRDefault="00DC13DB">
      <w:pPr>
        <w:ind w:left="2130" w:right="2090"/>
        <w:jc w:val="center"/>
        <w:rPr>
          <w:rFonts w:asciiTheme="minorHAnsi" w:eastAsia="Cambria" w:hAnsiTheme="minorHAnsi" w:cstheme="minorHAnsi"/>
          <w:sz w:val="28"/>
          <w:szCs w:val="28"/>
        </w:rPr>
      </w:pPr>
      <w:r w:rsidRPr="00DC13DB">
        <w:rPr>
          <w:rFonts w:asciiTheme="minorHAnsi" w:eastAsia="Cambria" w:hAnsiTheme="minorHAnsi" w:cstheme="minorHAnsi"/>
          <w:b/>
          <w:spacing w:val="-1"/>
          <w:sz w:val="28"/>
          <w:szCs w:val="28"/>
        </w:rPr>
        <w:t>L</w:t>
      </w:r>
      <w:r w:rsidRPr="00DC13DB">
        <w:rPr>
          <w:rFonts w:asciiTheme="minorHAnsi" w:eastAsia="Cambria" w:hAnsiTheme="minorHAnsi" w:cstheme="minorHAnsi"/>
          <w:b/>
          <w:sz w:val="28"/>
          <w:szCs w:val="28"/>
        </w:rPr>
        <w:t>AB</w:t>
      </w:r>
      <w:r w:rsidRPr="00DC13DB">
        <w:rPr>
          <w:rFonts w:asciiTheme="minorHAnsi" w:eastAsia="Cambria" w:hAnsiTheme="minorHAnsi" w:cstheme="minorHAnsi"/>
          <w:b/>
          <w:spacing w:val="-1"/>
          <w:sz w:val="28"/>
          <w:szCs w:val="28"/>
        </w:rPr>
        <w:t>OR</w:t>
      </w:r>
      <w:r w:rsidRPr="00DC13DB">
        <w:rPr>
          <w:rFonts w:asciiTheme="minorHAnsi" w:eastAsia="Cambria" w:hAnsiTheme="minorHAnsi" w:cstheme="minorHAnsi"/>
          <w:b/>
          <w:sz w:val="28"/>
          <w:szCs w:val="28"/>
        </w:rPr>
        <w:t>A</w:t>
      </w:r>
      <w:r w:rsidRPr="00DC13DB">
        <w:rPr>
          <w:rFonts w:asciiTheme="minorHAnsi" w:eastAsia="Cambria" w:hAnsiTheme="minorHAnsi" w:cstheme="minorHAnsi"/>
          <w:b/>
          <w:spacing w:val="1"/>
          <w:sz w:val="28"/>
          <w:szCs w:val="28"/>
        </w:rPr>
        <w:t>T</w:t>
      </w:r>
      <w:r w:rsidRPr="00DC13DB">
        <w:rPr>
          <w:rFonts w:asciiTheme="minorHAnsi" w:eastAsia="Cambria" w:hAnsiTheme="minorHAnsi" w:cstheme="minorHAnsi"/>
          <w:b/>
          <w:spacing w:val="-1"/>
          <w:sz w:val="28"/>
          <w:szCs w:val="28"/>
        </w:rPr>
        <w:t>OR</w:t>
      </w:r>
      <w:r w:rsidRPr="00DC13DB">
        <w:rPr>
          <w:rFonts w:asciiTheme="minorHAnsi" w:eastAsia="Cambria" w:hAnsiTheme="minorHAnsi" w:cstheme="minorHAnsi"/>
          <w:b/>
          <w:sz w:val="28"/>
          <w:szCs w:val="28"/>
        </w:rPr>
        <w:t>Y</w:t>
      </w:r>
      <w:r w:rsidRPr="00DC13DB">
        <w:rPr>
          <w:rFonts w:asciiTheme="minorHAnsi" w:eastAsia="Cambria" w:hAnsiTheme="minorHAnsi" w:cstheme="minorHAnsi"/>
          <w:b/>
          <w:spacing w:val="2"/>
          <w:sz w:val="28"/>
          <w:szCs w:val="28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8"/>
          <w:szCs w:val="28"/>
        </w:rPr>
        <w:t>&amp;</w:t>
      </w:r>
      <w:r w:rsidRPr="00DC13DB">
        <w:rPr>
          <w:rFonts w:asciiTheme="minorHAnsi" w:eastAsia="Cambria" w:hAnsiTheme="minorHAnsi" w:cstheme="minorHAnsi"/>
          <w:b/>
          <w:spacing w:val="2"/>
          <w:sz w:val="28"/>
          <w:szCs w:val="28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8"/>
          <w:szCs w:val="28"/>
        </w:rPr>
        <w:t>B</w:t>
      </w:r>
      <w:r w:rsidRPr="00DC13DB">
        <w:rPr>
          <w:rFonts w:asciiTheme="minorHAnsi" w:eastAsia="Cambria" w:hAnsiTheme="minorHAnsi" w:cstheme="minorHAnsi"/>
          <w:b/>
          <w:spacing w:val="-2"/>
          <w:sz w:val="28"/>
          <w:szCs w:val="28"/>
        </w:rPr>
        <w:t>I</w:t>
      </w:r>
      <w:r w:rsidRPr="00DC13DB">
        <w:rPr>
          <w:rFonts w:asciiTheme="minorHAnsi" w:eastAsia="Cambria" w:hAnsiTheme="minorHAnsi" w:cstheme="minorHAnsi"/>
          <w:b/>
          <w:spacing w:val="-1"/>
          <w:sz w:val="28"/>
          <w:szCs w:val="28"/>
        </w:rPr>
        <w:t>O</w:t>
      </w:r>
      <w:r w:rsidRPr="00DC13DB">
        <w:rPr>
          <w:rFonts w:asciiTheme="minorHAnsi" w:eastAsia="Cambria" w:hAnsiTheme="minorHAnsi" w:cstheme="minorHAnsi"/>
          <w:b/>
          <w:spacing w:val="1"/>
          <w:sz w:val="28"/>
          <w:szCs w:val="28"/>
        </w:rPr>
        <w:t>TE</w:t>
      </w:r>
      <w:r w:rsidRPr="00DC13DB">
        <w:rPr>
          <w:rFonts w:asciiTheme="minorHAnsi" w:eastAsia="Cambria" w:hAnsiTheme="minorHAnsi" w:cstheme="minorHAnsi"/>
          <w:b/>
          <w:sz w:val="28"/>
          <w:szCs w:val="28"/>
        </w:rPr>
        <w:t>C</w:t>
      </w:r>
      <w:r w:rsidRPr="00DC13DB">
        <w:rPr>
          <w:rFonts w:asciiTheme="minorHAnsi" w:eastAsia="Cambria" w:hAnsiTheme="minorHAnsi" w:cstheme="minorHAnsi"/>
          <w:b/>
          <w:spacing w:val="-1"/>
          <w:sz w:val="28"/>
          <w:szCs w:val="28"/>
        </w:rPr>
        <w:t>HNOLO</w:t>
      </w:r>
      <w:r w:rsidRPr="00DC13DB">
        <w:rPr>
          <w:rFonts w:asciiTheme="minorHAnsi" w:eastAsia="Cambria" w:hAnsiTheme="minorHAnsi" w:cstheme="minorHAnsi"/>
          <w:b/>
          <w:spacing w:val="1"/>
          <w:sz w:val="28"/>
          <w:szCs w:val="28"/>
        </w:rPr>
        <w:t>G</w:t>
      </w:r>
      <w:r w:rsidRPr="00DC13DB">
        <w:rPr>
          <w:rFonts w:asciiTheme="minorHAnsi" w:eastAsia="Cambria" w:hAnsiTheme="minorHAnsi" w:cstheme="minorHAnsi"/>
          <w:b/>
          <w:sz w:val="28"/>
          <w:szCs w:val="28"/>
        </w:rPr>
        <w:t>Y</w:t>
      </w:r>
      <w:r w:rsidRPr="00DC13DB">
        <w:rPr>
          <w:rFonts w:asciiTheme="minorHAnsi" w:eastAsia="Cambria" w:hAnsiTheme="minorHAnsi" w:cstheme="minorHAnsi"/>
          <w:b/>
          <w:spacing w:val="-1"/>
          <w:sz w:val="28"/>
          <w:szCs w:val="28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8"/>
          <w:szCs w:val="28"/>
        </w:rPr>
        <w:t>SA</w:t>
      </w:r>
      <w:r w:rsidRPr="00DC13DB">
        <w:rPr>
          <w:rFonts w:asciiTheme="minorHAnsi" w:eastAsia="Cambria" w:hAnsiTheme="minorHAnsi" w:cstheme="minorHAnsi"/>
          <w:b/>
          <w:spacing w:val="-1"/>
          <w:sz w:val="28"/>
          <w:szCs w:val="28"/>
        </w:rPr>
        <w:t>L</w:t>
      </w:r>
      <w:r w:rsidRPr="00DC13DB">
        <w:rPr>
          <w:rFonts w:asciiTheme="minorHAnsi" w:eastAsia="Cambria" w:hAnsiTheme="minorHAnsi" w:cstheme="minorHAnsi"/>
          <w:b/>
          <w:spacing w:val="1"/>
          <w:sz w:val="28"/>
          <w:szCs w:val="28"/>
        </w:rPr>
        <w:t>E</w:t>
      </w:r>
      <w:r w:rsidRPr="00DC13DB">
        <w:rPr>
          <w:rFonts w:asciiTheme="minorHAnsi" w:eastAsia="Cambria" w:hAnsiTheme="minorHAnsi" w:cstheme="minorHAnsi"/>
          <w:b/>
          <w:sz w:val="28"/>
          <w:szCs w:val="28"/>
        </w:rPr>
        <w:t>S</w:t>
      </w:r>
      <w:r w:rsidRPr="00DC13DB">
        <w:rPr>
          <w:rFonts w:asciiTheme="minorHAnsi" w:eastAsia="Cambria" w:hAnsiTheme="minorHAnsi" w:cstheme="minorHAnsi"/>
          <w:b/>
          <w:spacing w:val="1"/>
          <w:sz w:val="28"/>
          <w:szCs w:val="28"/>
        </w:rPr>
        <w:t xml:space="preserve"> E</w:t>
      </w:r>
      <w:r w:rsidRPr="00DC13DB">
        <w:rPr>
          <w:rFonts w:asciiTheme="minorHAnsi" w:eastAsia="Cambria" w:hAnsiTheme="minorHAnsi" w:cstheme="minorHAnsi"/>
          <w:b/>
          <w:spacing w:val="-3"/>
          <w:sz w:val="28"/>
          <w:szCs w:val="28"/>
        </w:rPr>
        <w:t>X</w:t>
      </w:r>
      <w:r w:rsidRPr="00DC13DB">
        <w:rPr>
          <w:rFonts w:asciiTheme="minorHAnsi" w:eastAsia="Cambria" w:hAnsiTheme="minorHAnsi" w:cstheme="minorHAnsi"/>
          <w:b/>
          <w:spacing w:val="1"/>
          <w:sz w:val="28"/>
          <w:szCs w:val="28"/>
        </w:rPr>
        <w:t>E</w:t>
      </w:r>
      <w:r w:rsidRPr="00DC13DB">
        <w:rPr>
          <w:rFonts w:asciiTheme="minorHAnsi" w:eastAsia="Cambria" w:hAnsiTheme="minorHAnsi" w:cstheme="minorHAnsi"/>
          <w:b/>
          <w:sz w:val="28"/>
          <w:szCs w:val="28"/>
        </w:rPr>
        <w:t>CU</w:t>
      </w:r>
      <w:r w:rsidRPr="00DC13DB">
        <w:rPr>
          <w:rFonts w:asciiTheme="minorHAnsi" w:eastAsia="Cambria" w:hAnsiTheme="minorHAnsi" w:cstheme="minorHAnsi"/>
          <w:b/>
          <w:spacing w:val="-2"/>
          <w:sz w:val="28"/>
          <w:szCs w:val="28"/>
        </w:rPr>
        <w:t>T</w:t>
      </w:r>
      <w:r w:rsidRPr="00DC13DB">
        <w:rPr>
          <w:rFonts w:asciiTheme="minorHAnsi" w:eastAsia="Cambria" w:hAnsiTheme="minorHAnsi" w:cstheme="minorHAnsi"/>
          <w:b/>
          <w:spacing w:val="1"/>
          <w:sz w:val="28"/>
          <w:szCs w:val="28"/>
        </w:rPr>
        <w:t>I</w:t>
      </w:r>
      <w:r w:rsidRPr="00DC13DB">
        <w:rPr>
          <w:rFonts w:asciiTheme="minorHAnsi" w:eastAsia="Cambria" w:hAnsiTheme="minorHAnsi" w:cstheme="minorHAnsi"/>
          <w:b/>
          <w:sz w:val="28"/>
          <w:szCs w:val="28"/>
        </w:rPr>
        <w:t>VE</w:t>
      </w:r>
    </w:p>
    <w:p w14:paraId="69AEB908" w14:textId="77777777" w:rsidR="00B90787" w:rsidRPr="00DC13DB" w:rsidRDefault="00B90787">
      <w:pPr>
        <w:spacing w:before="5" w:line="100" w:lineRule="exact"/>
        <w:rPr>
          <w:rFonts w:asciiTheme="minorHAnsi" w:hAnsiTheme="minorHAnsi" w:cstheme="minorHAnsi"/>
          <w:sz w:val="10"/>
          <w:szCs w:val="10"/>
        </w:rPr>
      </w:pPr>
    </w:p>
    <w:p w14:paraId="6EFD4929" w14:textId="1378DAC0" w:rsidR="00B90787" w:rsidRPr="00DC13DB" w:rsidRDefault="00DC13DB">
      <w:pPr>
        <w:spacing w:line="240" w:lineRule="exact"/>
        <w:ind w:left="197" w:right="158"/>
        <w:jc w:val="center"/>
        <w:rPr>
          <w:rFonts w:asciiTheme="minorHAnsi" w:eastAsia="Cambria" w:hAnsiTheme="minorHAnsi" w:cstheme="minorHAnsi"/>
          <w:bCs/>
          <w:sz w:val="21"/>
          <w:szCs w:val="21"/>
        </w:rPr>
      </w:pP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Cs/>
          <w:i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 xml:space="preserve">c 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ra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 xml:space="preserve">ry 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no</w:t>
      </w:r>
      <w:r w:rsidRPr="00DC13DB">
        <w:rPr>
          <w:rFonts w:asciiTheme="minorHAnsi" w:eastAsia="Cambria" w:hAnsiTheme="minorHAnsi" w:cstheme="minorHAnsi"/>
          <w:bCs/>
          <w:i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y Sal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Ex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 xml:space="preserve">ve 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z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in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 xml:space="preserve">g 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mpr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ve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at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io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 xml:space="preserve"> kn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bCs/>
          <w:i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pacing w:val="-3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ge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 xml:space="preserve">, 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Cs/>
          <w:i/>
          <w:spacing w:val="-3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 xml:space="preserve">c 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rt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 xml:space="preserve">, 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mar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k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t d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Cs/>
          <w:i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Cs/>
          <w:i/>
          <w:spacing w:val="9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Cs/>
          <w:i/>
          <w:spacing w:val="1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Cs/>
          <w:i/>
          <w:spacing w:val="9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Cs/>
          <w:i/>
          <w:spacing w:val="1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Cs/>
          <w:i/>
          <w:spacing w:val="12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Cs/>
          <w:i/>
          <w:spacing w:val="10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Cs/>
          <w:i/>
          <w:spacing w:val="1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Cs/>
          <w:i/>
          <w:spacing w:val="10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Cs/>
          <w:i/>
          <w:spacing w:val="2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Cs/>
          <w:i/>
          <w:spacing w:val="10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Cs/>
          <w:i/>
          <w:spacing w:val="1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Cs/>
          <w:i/>
          <w:spacing w:val="10"/>
          <w:sz w:val="21"/>
          <w:szCs w:val="21"/>
        </w:rPr>
        <w:t>cc</w:t>
      </w:r>
      <w:r w:rsidRPr="00DC13DB">
        <w:rPr>
          <w:rFonts w:asciiTheme="minorHAnsi" w:eastAsia="Cambria" w:hAnsiTheme="minorHAnsi" w:cstheme="minorHAnsi"/>
          <w:bCs/>
          <w:i/>
          <w:spacing w:val="13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pacing w:val="10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Cs/>
          <w:i/>
          <w:spacing w:val="2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fas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-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pa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d,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ig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-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 xml:space="preserve">wth 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Cs/>
          <w:i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Cs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Cs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Cs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Cs/>
          <w:i/>
          <w:sz w:val="21"/>
          <w:szCs w:val="21"/>
        </w:rPr>
        <w:t>ts.</w:t>
      </w:r>
    </w:p>
    <w:p w14:paraId="05ECA142" w14:textId="77777777" w:rsidR="00B90787" w:rsidRPr="00DC13DB" w:rsidRDefault="00B90787">
      <w:pPr>
        <w:spacing w:line="140" w:lineRule="exact"/>
        <w:rPr>
          <w:rFonts w:asciiTheme="minorHAnsi" w:hAnsiTheme="minorHAnsi" w:cstheme="minorHAnsi"/>
          <w:sz w:val="14"/>
          <w:szCs w:val="14"/>
        </w:rPr>
      </w:pPr>
    </w:p>
    <w:p w14:paraId="61F32216" w14:textId="4DFC732F" w:rsidR="00B90787" w:rsidRPr="00DC13DB" w:rsidRDefault="00DC13DB">
      <w:pPr>
        <w:ind w:left="4449" w:right="4406"/>
        <w:jc w:val="center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E S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MM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Y</w:t>
      </w:r>
    </w:p>
    <w:p w14:paraId="476FA046" w14:textId="77777777" w:rsidR="00B90787" w:rsidRPr="00DC13DB" w:rsidRDefault="00B90787">
      <w:pPr>
        <w:spacing w:before="9" w:line="140" w:lineRule="exact"/>
        <w:rPr>
          <w:rFonts w:asciiTheme="minorHAnsi" w:hAnsiTheme="minorHAnsi" w:cstheme="minorHAnsi"/>
          <w:sz w:val="15"/>
          <w:szCs w:val="15"/>
        </w:rPr>
      </w:pPr>
    </w:p>
    <w:p w14:paraId="2064880E" w14:textId="77777777" w:rsidR="00B90787" w:rsidRPr="00DC13DB" w:rsidRDefault="00DC13DB">
      <w:pPr>
        <w:spacing w:line="276" w:lineRule="auto"/>
        <w:ind w:left="160" w:right="81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ed</w:t>
      </w:r>
      <w:r w:rsidRPr="00DC13DB">
        <w:rPr>
          <w:rFonts w:asciiTheme="minorHAnsi" w:eastAsia="Cambria" w:hAnsiTheme="minorHAnsi" w:cstheme="minorHAnsi"/>
          <w:spacing w:val="1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>ab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pacing w:val="1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nd</w:t>
      </w:r>
      <w:r w:rsidRPr="00DC13DB">
        <w:rPr>
          <w:rFonts w:asciiTheme="minorHAnsi" w:eastAsia="Cambria" w:hAnsiTheme="minorHAnsi" w:cstheme="minorHAnsi"/>
          <w:spacing w:val="1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io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ch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pacing w:val="1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les</w:t>
      </w:r>
      <w:r w:rsidRPr="00DC13DB">
        <w:rPr>
          <w:rFonts w:asciiTheme="minorHAnsi" w:eastAsia="Cambria" w:hAnsiTheme="minorHAnsi" w:cstheme="minorHAnsi"/>
          <w:spacing w:val="1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Ex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ec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1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pe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ns</w:t>
      </w:r>
      <w:r w:rsidRPr="00DC13DB">
        <w:rPr>
          <w:rFonts w:asciiTheme="minorHAnsi" w:eastAsia="Cambria" w:hAnsiTheme="minorHAnsi" w:cstheme="minorHAnsi"/>
          <w:spacing w:val="1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1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an</w:t>
      </w:r>
      <w:r w:rsidRPr="00DC13DB">
        <w:rPr>
          <w:rFonts w:asciiTheme="minorHAnsi" w:eastAsia="Cambria" w:hAnsiTheme="minorHAnsi" w:cstheme="minorHAnsi"/>
          <w:spacing w:val="1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2</w:t>
      </w:r>
      <w:r w:rsidRPr="00DC13DB">
        <w:rPr>
          <w:rFonts w:asciiTheme="minorHAnsi" w:eastAsia="Cambria" w:hAnsiTheme="minorHAnsi" w:cstheme="minorHAnsi"/>
          <w:sz w:val="21"/>
          <w:szCs w:val="21"/>
        </w:rPr>
        <w:t>5</w:t>
      </w:r>
      <w:r w:rsidRPr="00DC13DB">
        <w:rPr>
          <w:rFonts w:asciiTheme="minorHAnsi" w:eastAsia="Cambria" w:hAnsiTheme="minorHAnsi" w:cstheme="minorHAnsi"/>
          <w:spacing w:val="1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sz w:val="21"/>
          <w:szCs w:val="21"/>
        </w:rPr>
        <w:t>pe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ri</w:t>
      </w:r>
      <w:r w:rsidRPr="00DC13DB">
        <w:rPr>
          <w:rFonts w:asciiTheme="minorHAnsi" w:eastAsia="Cambria" w:hAnsiTheme="minorHAnsi" w:cstheme="minorHAnsi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od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z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o</w:t>
      </w:r>
      <w:r w:rsidRPr="00DC13DB">
        <w:rPr>
          <w:rFonts w:asciiTheme="minorHAnsi" w:eastAsia="Cambria" w:hAnsiTheme="minorHAnsi" w:cstheme="minorHAnsi"/>
          <w:sz w:val="21"/>
          <w:szCs w:val="21"/>
        </w:rPr>
        <w:t>pe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men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st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ment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es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.   </w:t>
      </w:r>
      <w:r w:rsidRPr="00DC13DB">
        <w:rPr>
          <w:rFonts w:asciiTheme="minorHAnsi" w:eastAsia="Cambria" w:hAnsiTheme="minorHAnsi" w:cstheme="minorHAnsi"/>
          <w:spacing w:val="1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sz w:val="21"/>
          <w:szCs w:val="21"/>
        </w:rPr>
        <w:t>pe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 en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z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c ba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k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gro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nd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ad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gi</w:t>
      </w:r>
      <w:r w:rsidRPr="00DC13DB">
        <w:rPr>
          <w:rFonts w:asciiTheme="minorHAnsi" w:eastAsia="Cambria" w:hAnsiTheme="minorHAnsi" w:cstheme="minorHAnsi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ma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ket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h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ly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e ma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ke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2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2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2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pe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ns</w:t>
      </w:r>
      <w:r w:rsidRPr="00DC13DB">
        <w:rPr>
          <w:rFonts w:asciiTheme="minorHAnsi" w:eastAsia="Cambria" w:hAnsiTheme="minorHAnsi" w:cstheme="minorHAnsi"/>
          <w:spacing w:val="2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ma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eme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.   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ves</w:t>
      </w:r>
      <w:r w:rsidRPr="00DC13DB">
        <w:rPr>
          <w:rFonts w:asciiTheme="minorHAnsi" w:eastAsia="Cambria" w:hAnsiTheme="minorHAnsi" w:cstheme="minorHAnsi"/>
          <w:spacing w:val="2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2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>len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2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2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ifyi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2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2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pp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ro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2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2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ent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es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st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k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ho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ema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-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ch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</w:p>
    <w:p w14:paraId="4BC446C5" w14:textId="6D355EE6" w:rsidR="00B90787" w:rsidRPr="00DC13DB" w:rsidRDefault="00DC13DB">
      <w:pPr>
        <w:spacing w:before="2" w:line="240" w:lineRule="exact"/>
        <w:ind w:left="160" w:right="9141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spacing w:val="-1"/>
          <w:position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position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position w:val="-1"/>
          <w:sz w:val="21"/>
          <w:szCs w:val="21"/>
        </w:rPr>
        <w:t>du</w:t>
      </w:r>
      <w:r w:rsidRPr="00DC13DB">
        <w:rPr>
          <w:rFonts w:asciiTheme="minorHAnsi" w:eastAsia="Cambria" w:hAnsiTheme="minorHAnsi" w:cstheme="minorHAnsi"/>
          <w:spacing w:val="-2"/>
          <w:position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position w:val="-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position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position w:val="-1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pacing w:val="-1"/>
          <w:position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position w:val="-1"/>
          <w:sz w:val="21"/>
          <w:szCs w:val="21"/>
        </w:rPr>
        <w:t>st</w:t>
      </w:r>
      <w:r w:rsidRPr="00DC13DB">
        <w:rPr>
          <w:rFonts w:asciiTheme="minorHAnsi" w:eastAsia="Cambria" w:hAnsiTheme="minorHAnsi" w:cstheme="minorHAnsi"/>
          <w:position w:val="-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position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position w:val="-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position w:val="-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position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position w:val="-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1"/>
          <w:position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position w:val="-1"/>
          <w:sz w:val="21"/>
          <w:szCs w:val="21"/>
        </w:rPr>
        <w:t>.</w:t>
      </w:r>
    </w:p>
    <w:p w14:paraId="43DBCA8F" w14:textId="77777777" w:rsidR="00B90787" w:rsidRPr="00DC13DB" w:rsidRDefault="00B90787">
      <w:pPr>
        <w:spacing w:before="9" w:line="160" w:lineRule="exact"/>
        <w:rPr>
          <w:rFonts w:asciiTheme="minorHAnsi" w:hAnsiTheme="minorHAnsi" w:cstheme="minorHAnsi"/>
          <w:sz w:val="16"/>
          <w:szCs w:val="16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"/>
        <w:gridCol w:w="2536"/>
        <w:gridCol w:w="833"/>
        <w:gridCol w:w="3116"/>
        <w:gridCol w:w="662"/>
        <w:gridCol w:w="3368"/>
      </w:tblGrid>
      <w:tr w:rsidR="00B90787" w:rsidRPr="00DC13DB" w14:paraId="770773DB" w14:textId="77777777">
        <w:trPr>
          <w:trHeight w:hRule="exact" w:val="328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14:paraId="61F6A55E" w14:textId="77777777" w:rsidR="00B90787" w:rsidRPr="00DC13DB" w:rsidRDefault="00DC13DB">
            <w:pPr>
              <w:spacing w:before="77"/>
              <w:ind w:left="40"/>
              <w:rPr>
                <w:rFonts w:asciiTheme="minorHAnsi" w:eastAsia="Microsoft Sans Serif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Microsoft Sans Serif" w:hAnsiTheme="minorHAnsi" w:cstheme="minorHAnsi"/>
                <w:w w:val="337"/>
                <w:sz w:val="21"/>
                <w:szCs w:val="21"/>
              </w:rPr>
              <w:t xml:space="preserve"> 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14:paraId="4E32E3AF" w14:textId="77777777" w:rsidR="00B90787" w:rsidRPr="00DC13DB" w:rsidRDefault="00DC13DB">
            <w:pPr>
              <w:spacing w:before="71"/>
              <w:ind w:left="86"/>
              <w:rPr>
                <w:rFonts w:asciiTheme="minorHAnsi" w:eastAsia="Cambria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Cambria" w:hAnsiTheme="minorHAnsi" w:cstheme="minorHAnsi"/>
                <w:spacing w:val="2"/>
                <w:sz w:val="21"/>
                <w:szCs w:val="21"/>
              </w:rPr>
              <w:t>C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h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an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g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 xml:space="preserve">e 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M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ana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g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e</w:t>
            </w:r>
            <w:r w:rsidRPr="00DC13DB">
              <w:rPr>
                <w:rFonts w:asciiTheme="minorHAnsi" w:eastAsia="Cambria" w:hAnsiTheme="minorHAnsi" w:cstheme="minorHAnsi"/>
                <w:spacing w:val="-3"/>
                <w:sz w:val="21"/>
                <w:szCs w:val="21"/>
              </w:rPr>
              <w:t>m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ent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115596EE" w14:textId="77777777" w:rsidR="00B90787" w:rsidRPr="00DC13DB" w:rsidRDefault="00DC13DB">
            <w:pPr>
              <w:spacing w:before="77"/>
              <w:ind w:right="86"/>
              <w:jc w:val="right"/>
              <w:rPr>
                <w:rFonts w:asciiTheme="minorHAnsi" w:eastAsia="Microsoft Sans Serif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Microsoft Sans Serif" w:hAnsiTheme="minorHAnsi" w:cstheme="minorHAnsi"/>
                <w:w w:val="337"/>
                <w:sz w:val="21"/>
                <w:szCs w:val="21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1B8BE096" w14:textId="77777777" w:rsidR="00B90787" w:rsidRPr="00DC13DB" w:rsidRDefault="00DC13DB">
            <w:pPr>
              <w:spacing w:before="71"/>
              <w:ind w:left="86"/>
              <w:rPr>
                <w:rFonts w:asciiTheme="minorHAnsi" w:eastAsia="Cambria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R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e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v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e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n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u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e</w:t>
            </w:r>
            <w:r w:rsidRPr="00DC13DB">
              <w:rPr>
                <w:rFonts w:asciiTheme="minorHAnsi" w:eastAsia="Cambria" w:hAnsiTheme="minorHAnsi" w:cstheme="minorHAnsi"/>
                <w:spacing w:val="-3"/>
                <w:sz w:val="21"/>
                <w:szCs w:val="21"/>
              </w:rPr>
              <w:t xml:space="preserve"> 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&amp;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 xml:space="preserve"> 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M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a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r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ket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 xml:space="preserve"> 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E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x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pan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s</w:t>
            </w:r>
            <w:r w:rsidRPr="00DC13DB">
              <w:rPr>
                <w:rFonts w:asciiTheme="minorHAnsi" w:eastAsia="Cambria" w:hAnsiTheme="minorHAnsi" w:cstheme="minorHAnsi"/>
                <w:spacing w:val="-3"/>
                <w:sz w:val="21"/>
                <w:szCs w:val="21"/>
              </w:rPr>
              <w:t>i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o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0338FD7" w14:textId="77777777" w:rsidR="00B90787" w:rsidRPr="00DC13DB" w:rsidRDefault="00DC13DB">
            <w:pPr>
              <w:spacing w:before="77"/>
              <w:ind w:left="388"/>
              <w:rPr>
                <w:rFonts w:asciiTheme="minorHAnsi" w:eastAsia="Microsoft Sans Serif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Microsoft Sans Serif" w:hAnsiTheme="minorHAnsi" w:cstheme="minorHAnsi"/>
                <w:w w:val="337"/>
                <w:sz w:val="21"/>
                <w:szCs w:val="21"/>
              </w:rPr>
              <w:t xml:space="preserve"> 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</w:tcPr>
          <w:p w14:paraId="35221189" w14:textId="77777777" w:rsidR="00B90787" w:rsidRPr="00DC13DB" w:rsidRDefault="00DC13DB">
            <w:pPr>
              <w:spacing w:before="71"/>
              <w:ind w:left="86"/>
              <w:rPr>
                <w:rFonts w:asciiTheme="minorHAnsi" w:eastAsia="Cambria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Cambria" w:hAnsiTheme="minorHAnsi" w:cstheme="minorHAnsi"/>
                <w:spacing w:val="2"/>
                <w:sz w:val="21"/>
                <w:szCs w:val="21"/>
              </w:rPr>
              <w:t>C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o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ns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u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l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t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a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t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iv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 xml:space="preserve">e 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S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a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les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 xml:space="preserve"> 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St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r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a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t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e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gi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es</w:t>
            </w:r>
          </w:p>
        </w:tc>
      </w:tr>
      <w:tr w:rsidR="00B90787" w:rsidRPr="00DC13DB" w14:paraId="5EBBF8EE" w14:textId="77777777">
        <w:trPr>
          <w:trHeight w:hRule="exact" w:val="246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14:paraId="73F49683" w14:textId="77777777" w:rsidR="00B90787" w:rsidRPr="00DC13DB" w:rsidRDefault="00DC13DB">
            <w:pPr>
              <w:spacing w:line="220" w:lineRule="exact"/>
              <w:ind w:left="40"/>
              <w:rPr>
                <w:rFonts w:asciiTheme="minorHAnsi" w:eastAsia="Microsoft Sans Serif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Microsoft Sans Serif" w:hAnsiTheme="minorHAnsi" w:cstheme="minorHAnsi"/>
                <w:w w:val="337"/>
                <w:sz w:val="21"/>
                <w:szCs w:val="21"/>
              </w:rPr>
              <w:t xml:space="preserve"> 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14:paraId="093F0678" w14:textId="77777777" w:rsidR="00B90787" w:rsidRPr="00DC13DB" w:rsidRDefault="00DC13DB">
            <w:pPr>
              <w:spacing w:line="220" w:lineRule="exact"/>
              <w:ind w:left="86"/>
              <w:rPr>
                <w:rFonts w:asciiTheme="minorHAnsi" w:eastAsia="Cambria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St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r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a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t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e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gi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c Pla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n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n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i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ng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1E7EC34" w14:textId="77777777" w:rsidR="00B90787" w:rsidRPr="00DC13DB" w:rsidRDefault="00DC13DB">
            <w:pPr>
              <w:spacing w:line="220" w:lineRule="exact"/>
              <w:ind w:right="86"/>
              <w:jc w:val="right"/>
              <w:rPr>
                <w:rFonts w:asciiTheme="minorHAnsi" w:eastAsia="Microsoft Sans Serif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Microsoft Sans Serif" w:hAnsiTheme="minorHAnsi" w:cstheme="minorHAnsi"/>
                <w:w w:val="337"/>
                <w:sz w:val="21"/>
                <w:szCs w:val="21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95D7316" w14:textId="77777777" w:rsidR="00B90787" w:rsidRPr="00DC13DB" w:rsidRDefault="00DC13DB">
            <w:pPr>
              <w:spacing w:line="220" w:lineRule="exact"/>
              <w:ind w:left="86"/>
              <w:rPr>
                <w:rFonts w:asciiTheme="minorHAnsi" w:eastAsia="Cambria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P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r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o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d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u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c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t La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u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nc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h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114F7EC" w14:textId="77777777" w:rsidR="00B90787" w:rsidRPr="00DC13DB" w:rsidRDefault="00DC13DB">
            <w:pPr>
              <w:spacing w:line="220" w:lineRule="exact"/>
              <w:ind w:left="388"/>
              <w:rPr>
                <w:rFonts w:asciiTheme="minorHAnsi" w:eastAsia="Microsoft Sans Serif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Microsoft Sans Serif" w:hAnsiTheme="minorHAnsi" w:cstheme="minorHAnsi"/>
                <w:w w:val="337"/>
                <w:sz w:val="21"/>
                <w:szCs w:val="21"/>
              </w:rPr>
              <w:t xml:space="preserve"> 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</w:tcPr>
          <w:p w14:paraId="3C77E5E9" w14:textId="77777777" w:rsidR="00B90787" w:rsidRPr="00DC13DB" w:rsidRDefault="00DC13DB">
            <w:pPr>
              <w:spacing w:line="220" w:lineRule="exact"/>
              <w:ind w:left="86"/>
              <w:rPr>
                <w:rFonts w:asciiTheme="minorHAnsi" w:eastAsia="Cambria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S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i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x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 xml:space="preserve"> S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ig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ma</w:t>
            </w:r>
            <w:r w:rsidRPr="00DC13DB">
              <w:rPr>
                <w:rFonts w:asciiTheme="minorHAnsi" w:eastAsia="Cambria" w:hAnsiTheme="minorHAnsi" w:cstheme="minorHAnsi"/>
                <w:spacing w:val="-3"/>
                <w:sz w:val="21"/>
                <w:szCs w:val="21"/>
              </w:rPr>
              <w:t xml:space="preserve"> 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M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e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t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h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o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d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o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l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o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g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y</w:t>
            </w:r>
          </w:p>
        </w:tc>
      </w:tr>
      <w:tr w:rsidR="00B90787" w:rsidRPr="00DC13DB" w14:paraId="3D8E7E69" w14:textId="77777777">
        <w:trPr>
          <w:trHeight w:hRule="exact" w:val="247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14:paraId="6C49A1C4" w14:textId="77777777" w:rsidR="00B90787" w:rsidRPr="00DC13DB" w:rsidRDefault="00DC13DB">
            <w:pPr>
              <w:spacing w:line="220" w:lineRule="exact"/>
              <w:ind w:left="40"/>
              <w:rPr>
                <w:rFonts w:asciiTheme="minorHAnsi" w:eastAsia="Microsoft Sans Serif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Microsoft Sans Serif" w:hAnsiTheme="minorHAnsi" w:cstheme="minorHAnsi"/>
                <w:w w:val="337"/>
                <w:sz w:val="21"/>
                <w:szCs w:val="21"/>
              </w:rPr>
              <w:t xml:space="preserve"> 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14:paraId="5FCFDE34" w14:textId="77777777" w:rsidR="00B90787" w:rsidRPr="00DC13DB" w:rsidRDefault="00DC13DB">
            <w:pPr>
              <w:spacing w:line="220" w:lineRule="exact"/>
              <w:ind w:left="86"/>
              <w:rPr>
                <w:rFonts w:asciiTheme="minorHAnsi" w:eastAsia="Cambria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Cambria" w:hAnsiTheme="minorHAnsi" w:cstheme="minorHAnsi"/>
                <w:spacing w:val="2"/>
                <w:sz w:val="21"/>
                <w:szCs w:val="21"/>
              </w:rPr>
              <w:t>C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o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mp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e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t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i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t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iv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 xml:space="preserve">e 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A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nal</w:t>
            </w:r>
            <w:r w:rsidRPr="00DC13DB">
              <w:rPr>
                <w:rFonts w:asciiTheme="minorHAnsi" w:eastAsia="Cambria" w:hAnsiTheme="minorHAnsi" w:cstheme="minorHAnsi"/>
                <w:spacing w:val="-3"/>
                <w:sz w:val="21"/>
                <w:szCs w:val="21"/>
              </w:rPr>
              <w:t>y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s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i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8C506D" w14:textId="77777777" w:rsidR="00B90787" w:rsidRPr="00DC13DB" w:rsidRDefault="00DC13DB">
            <w:pPr>
              <w:spacing w:line="220" w:lineRule="exact"/>
              <w:ind w:right="86"/>
              <w:jc w:val="right"/>
              <w:rPr>
                <w:rFonts w:asciiTheme="minorHAnsi" w:eastAsia="Microsoft Sans Serif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Microsoft Sans Serif" w:hAnsiTheme="minorHAnsi" w:cstheme="minorHAnsi"/>
                <w:w w:val="337"/>
                <w:sz w:val="21"/>
                <w:szCs w:val="21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55F62FC7" w14:textId="77777777" w:rsidR="00B90787" w:rsidRPr="00DC13DB" w:rsidRDefault="00DC13DB">
            <w:pPr>
              <w:spacing w:line="220" w:lineRule="exact"/>
              <w:ind w:left="86"/>
              <w:rPr>
                <w:rFonts w:asciiTheme="minorHAnsi" w:eastAsia="Cambria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Team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 xml:space="preserve"> 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Le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a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d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e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r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s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h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i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p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093B863" w14:textId="77777777" w:rsidR="00B90787" w:rsidRPr="00DC13DB" w:rsidRDefault="00DC13DB">
            <w:pPr>
              <w:spacing w:line="220" w:lineRule="exact"/>
              <w:ind w:left="388"/>
              <w:rPr>
                <w:rFonts w:asciiTheme="minorHAnsi" w:eastAsia="Microsoft Sans Serif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Microsoft Sans Serif" w:hAnsiTheme="minorHAnsi" w:cstheme="minorHAnsi"/>
                <w:w w:val="337"/>
                <w:sz w:val="21"/>
                <w:szCs w:val="21"/>
              </w:rPr>
              <w:t xml:space="preserve"> 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</w:tcPr>
          <w:p w14:paraId="1E1598AA" w14:textId="77777777" w:rsidR="00B90787" w:rsidRPr="00DC13DB" w:rsidRDefault="00DC13DB">
            <w:pPr>
              <w:spacing w:line="220" w:lineRule="exact"/>
              <w:ind w:left="86"/>
              <w:rPr>
                <w:rFonts w:asciiTheme="minorHAnsi" w:eastAsia="Cambria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Cambria" w:hAnsiTheme="minorHAnsi" w:cstheme="minorHAnsi"/>
                <w:spacing w:val="2"/>
                <w:sz w:val="21"/>
                <w:szCs w:val="21"/>
              </w:rPr>
              <w:t>C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ro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s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s-</w:t>
            </w:r>
            <w:r w:rsidRPr="00DC13DB">
              <w:rPr>
                <w:rFonts w:asciiTheme="minorHAnsi" w:eastAsia="Cambria" w:hAnsiTheme="minorHAnsi" w:cstheme="minorHAnsi"/>
                <w:spacing w:val="-3"/>
                <w:sz w:val="21"/>
                <w:szCs w:val="21"/>
              </w:rPr>
              <w:t>F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u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n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c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t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i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o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nal</w:t>
            </w:r>
            <w:r w:rsidRPr="00DC13DB">
              <w:rPr>
                <w:rFonts w:asciiTheme="minorHAnsi" w:eastAsia="Cambria" w:hAnsiTheme="minorHAnsi" w:cstheme="minorHAnsi"/>
                <w:spacing w:val="-3"/>
                <w:sz w:val="21"/>
                <w:szCs w:val="21"/>
              </w:rPr>
              <w:t xml:space="preserve"> 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C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o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m</w:t>
            </w:r>
            <w:r w:rsidRPr="00DC13DB">
              <w:rPr>
                <w:rFonts w:asciiTheme="minorHAnsi" w:eastAsia="Cambria" w:hAnsiTheme="minorHAnsi" w:cstheme="minorHAnsi"/>
                <w:spacing w:val="-3"/>
                <w:sz w:val="21"/>
                <w:szCs w:val="21"/>
              </w:rPr>
              <w:t>m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u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n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i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c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a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t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i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o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n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s</w:t>
            </w:r>
          </w:p>
        </w:tc>
      </w:tr>
      <w:tr w:rsidR="00B90787" w:rsidRPr="00DC13DB" w14:paraId="166EF591" w14:textId="77777777">
        <w:trPr>
          <w:trHeight w:hRule="exact" w:val="32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14:paraId="1E945505" w14:textId="77777777" w:rsidR="00B90787" w:rsidRPr="00DC13DB" w:rsidRDefault="00DC13DB">
            <w:pPr>
              <w:spacing w:line="220" w:lineRule="exact"/>
              <w:ind w:left="40"/>
              <w:rPr>
                <w:rFonts w:asciiTheme="minorHAnsi" w:eastAsia="Microsoft Sans Serif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Microsoft Sans Serif" w:hAnsiTheme="minorHAnsi" w:cstheme="minorHAnsi"/>
                <w:w w:val="337"/>
                <w:sz w:val="21"/>
                <w:szCs w:val="21"/>
              </w:rPr>
              <w:t xml:space="preserve"> 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14:paraId="3B8E503F" w14:textId="77777777" w:rsidR="00B90787" w:rsidRPr="00DC13DB" w:rsidRDefault="00DC13DB">
            <w:pPr>
              <w:spacing w:line="220" w:lineRule="exact"/>
              <w:ind w:left="86"/>
              <w:rPr>
                <w:rFonts w:asciiTheme="minorHAnsi" w:eastAsia="Cambria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Cambria" w:hAnsiTheme="minorHAnsi" w:cstheme="minorHAnsi"/>
                <w:spacing w:val="2"/>
                <w:sz w:val="21"/>
                <w:szCs w:val="21"/>
              </w:rPr>
              <w:t>C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o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s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t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 xml:space="preserve"> 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R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e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d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u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c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t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i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o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n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DA959E6" w14:textId="77777777" w:rsidR="00B90787" w:rsidRPr="00DC13DB" w:rsidRDefault="00DC13DB">
            <w:pPr>
              <w:spacing w:line="220" w:lineRule="exact"/>
              <w:ind w:right="86"/>
              <w:jc w:val="right"/>
              <w:rPr>
                <w:rFonts w:asciiTheme="minorHAnsi" w:eastAsia="Microsoft Sans Serif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Microsoft Sans Serif" w:hAnsiTheme="minorHAnsi" w:cstheme="minorHAnsi"/>
                <w:w w:val="337"/>
                <w:sz w:val="21"/>
                <w:szCs w:val="21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4EAC4AA" w14:textId="77777777" w:rsidR="00B90787" w:rsidRPr="00DC13DB" w:rsidRDefault="00DC13DB">
            <w:pPr>
              <w:spacing w:line="220" w:lineRule="exact"/>
              <w:ind w:left="86"/>
              <w:rPr>
                <w:rFonts w:asciiTheme="minorHAnsi" w:eastAsia="Cambria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Ac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c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o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u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 xml:space="preserve">nt 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R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e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t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e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n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t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i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o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D878E1D" w14:textId="77777777" w:rsidR="00B90787" w:rsidRPr="00DC13DB" w:rsidRDefault="00DC13DB">
            <w:pPr>
              <w:spacing w:line="220" w:lineRule="exact"/>
              <w:ind w:left="388"/>
              <w:rPr>
                <w:rFonts w:asciiTheme="minorHAnsi" w:eastAsia="Microsoft Sans Serif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Microsoft Sans Serif" w:hAnsiTheme="minorHAnsi" w:cstheme="minorHAnsi"/>
                <w:w w:val="337"/>
                <w:sz w:val="21"/>
                <w:szCs w:val="21"/>
              </w:rPr>
              <w:t xml:space="preserve"> </w:t>
            </w: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</w:tcPr>
          <w:p w14:paraId="5463DF00" w14:textId="77777777" w:rsidR="00B90787" w:rsidRPr="00DC13DB" w:rsidRDefault="00DC13DB">
            <w:pPr>
              <w:spacing w:line="220" w:lineRule="exact"/>
              <w:ind w:left="86"/>
              <w:rPr>
                <w:rFonts w:asciiTheme="minorHAnsi" w:eastAsia="Cambria" w:hAnsiTheme="minorHAnsi" w:cstheme="minorHAnsi"/>
                <w:sz w:val="21"/>
                <w:szCs w:val="21"/>
              </w:rPr>
            </w:pP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R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i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s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k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 xml:space="preserve"> 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M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a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na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g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e</w:t>
            </w:r>
            <w:r w:rsidRPr="00DC13DB">
              <w:rPr>
                <w:rFonts w:asciiTheme="minorHAnsi" w:eastAsia="Cambria" w:hAnsiTheme="minorHAnsi" w:cstheme="minorHAnsi"/>
                <w:spacing w:val="-3"/>
                <w:sz w:val="21"/>
                <w:szCs w:val="21"/>
              </w:rPr>
              <w:t>m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en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t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/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 xml:space="preserve"> 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F</w:t>
            </w:r>
            <w:r w:rsidRPr="00DC13DB">
              <w:rPr>
                <w:rFonts w:asciiTheme="minorHAnsi" w:eastAsia="Cambria" w:hAnsiTheme="minorHAnsi" w:cstheme="minorHAnsi"/>
                <w:spacing w:val="-3"/>
                <w:sz w:val="21"/>
                <w:szCs w:val="21"/>
              </w:rPr>
              <w:t>D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 xml:space="preserve">A 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R</w:t>
            </w:r>
            <w:r w:rsidRPr="00DC13DB">
              <w:rPr>
                <w:rFonts w:asciiTheme="minorHAnsi" w:eastAsia="Cambria" w:hAnsiTheme="minorHAnsi" w:cstheme="minorHAnsi"/>
                <w:spacing w:val="-2"/>
                <w:sz w:val="21"/>
                <w:szCs w:val="21"/>
              </w:rPr>
              <w:t>e</w:t>
            </w:r>
            <w:r w:rsidRPr="00DC13DB">
              <w:rPr>
                <w:rFonts w:asciiTheme="minorHAnsi" w:eastAsia="Cambria" w:hAnsiTheme="minorHAnsi" w:cstheme="minorHAnsi"/>
                <w:spacing w:val="-1"/>
                <w:sz w:val="21"/>
                <w:szCs w:val="21"/>
              </w:rPr>
              <w:t>g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u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la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t</w:t>
            </w:r>
            <w:r w:rsidRPr="00DC13DB">
              <w:rPr>
                <w:rFonts w:asciiTheme="minorHAnsi" w:eastAsia="Cambria" w:hAnsiTheme="minorHAnsi" w:cstheme="minorHAnsi"/>
                <w:spacing w:val="-3"/>
                <w:sz w:val="21"/>
                <w:szCs w:val="21"/>
              </w:rPr>
              <w:t>i</w:t>
            </w:r>
            <w:r w:rsidRPr="00DC13DB">
              <w:rPr>
                <w:rFonts w:asciiTheme="minorHAnsi" w:eastAsia="Cambria" w:hAnsiTheme="minorHAnsi" w:cstheme="minorHAnsi"/>
                <w:spacing w:val="1"/>
                <w:sz w:val="21"/>
                <w:szCs w:val="21"/>
              </w:rPr>
              <w:t>o</w:t>
            </w:r>
            <w:r w:rsidRPr="00DC13DB">
              <w:rPr>
                <w:rFonts w:asciiTheme="minorHAnsi" w:eastAsia="Cambria" w:hAnsiTheme="minorHAnsi" w:cstheme="minorHAnsi"/>
                <w:sz w:val="21"/>
                <w:szCs w:val="21"/>
              </w:rPr>
              <w:t>ns</w:t>
            </w:r>
          </w:p>
        </w:tc>
      </w:tr>
    </w:tbl>
    <w:p w14:paraId="39CF8B1A" w14:textId="33868B8D" w:rsidR="00B90787" w:rsidRPr="00DC13DB" w:rsidRDefault="00DC13DB">
      <w:pPr>
        <w:spacing w:before="49" w:line="240" w:lineRule="exact"/>
        <w:ind w:left="4341" w:right="4301"/>
        <w:jc w:val="center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1"/>
          <w:position w:val="-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1"/>
          <w:position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pacing w:val="-3"/>
          <w:position w:val="-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2"/>
          <w:position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position w:val="-1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1"/>
          <w:position w:val="-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b/>
          <w:spacing w:val="-2"/>
          <w:position w:val="-1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position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-2"/>
          <w:position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b/>
          <w:spacing w:val="-1"/>
          <w:position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position w:val="-1"/>
          <w:sz w:val="21"/>
          <w:szCs w:val="21"/>
        </w:rPr>
        <w:t>E</w:t>
      </w:r>
    </w:p>
    <w:p w14:paraId="6A182C99" w14:textId="77777777" w:rsidR="00B90787" w:rsidRPr="00DC13DB" w:rsidRDefault="00B90787">
      <w:pPr>
        <w:spacing w:before="4" w:line="140" w:lineRule="exact"/>
        <w:rPr>
          <w:rFonts w:asciiTheme="minorHAnsi" w:hAnsiTheme="minorHAnsi" w:cstheme="minorHAnsi"/>
          <w:sz w:val="15"/>
          <w:szCs w:val="15"/>
        </w:rPr>
      </w:pPr>
    </w:p>
    <w:p w14:paraId="3C73E6B6" w14:textId="77777777" w:rsidR="00B90787" w:rsidRPr="00DC13DB" w:rsidRDefault="00DC13DB">
      <w:pPr>
        <w:spacing w:before="31"/>
        <w:ind w:left="160" w:right="133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PARAT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E GR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P 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ARY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D,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                                                                                                      </w:t>
      </w:r>
      <w:r w:rsidRPr="00DC13DB">
        <w:rPr>
          <w:rFonts w:asciiTheme="minorHAnsi" w:eastAsia="Cambria" w:hAnsiTheme="minorHAnsi" w:cstheme="minorHAnsi"/>
          <w:spacing w:val="2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2007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– 2012</w:t>
      </w:r>
    </w:p>
    <w:p w14:paraId="4566BAFE" w14:textId="77777777" w:rsidR="00B90787" w:rsidRPr="00DC13DB" w:rsidRDefault="00DC13DB">
      <w:pPr>
        <w:spacing w:line="240" w:lineRule="exact"/>
        <w:ind w:left="160" w:right="6181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 A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alyst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lt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 –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th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st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rn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U.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.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A.</w:t>
      </w:r>
    </w:p>
    <w:p w14:paraId="11208B2D" w14:textId="77777777" w:rsidR="00B90787" w:rsidRPr="00DC13DB" w:rsidRDefault="00DC13DB">
      <w:pPr>
        <w:spacing w:before="1"/>
        <w:ind w:left="160" w:right="81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ml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ned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pe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ns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ze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e,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e,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and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ene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e,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 and anal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z w:val="21"/>
          <w:szCs w:val="21"/>
        </w:rPr>
        <w:t>z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 q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ly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. </w:t>
      </w:r>
      <w:r w:rsidRPr="00DC13DB">
        <w:rPr>
          <w:rFonts w:asciiTheme="minorHAnsi" w:eastAsia="Cambria" w:hAnsiTheme="minorHAnsi" w:cstheme="minorHAnsi"/>
          <w:spacing w:val="2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lla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ed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ns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an</w:t>
      </w:r>
      <w:r w:rsidRPr="00DC13DB">
        <w:rPr>
          <w:rFonts w:asciiTheme="minorHAnsi" w:eastAsia="Cambria" w:hAnsiTheme="minorHAnsi" w:cstheme="minorHAnsi"/>
          <w:sz w:val="21"/>
          <w:szCs w:val="21"/>
        </w:rPr>
        <w:t>d b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>ea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>le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n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co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s 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d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gi</w:t>
      </w:r>
      <w:r w:rsidRPr="00DC13DB">
        <w:rPr>
          <w:rFonts w:asciiTheme="minorHAnsi" w:eastAsia="Cambria" w:hAnsiTheme="minorHAnsi" w:cstheme="minorHAnsi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d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ct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>la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mp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pe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of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.  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ps</w:t>
      </w:r>
      <w:r w:rsidRPr="00DC13DB">
        <w:rPr>
          <w:rFonts w:asciiTheme="minorHAnsi" w:eastAsia="Cambria" w:hAnsiTheme="minorHAnsi" w:cstheme="minorHAnsi"/>
          <w:spacing w:val="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mp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ela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by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ls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and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ir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</w:p>
    <w:p w14:paraId="2887FC37" w14:textId="77777777" w:rsidR="00B90787" w:rsidRPr="00DC13DB" w:rsidRDefault="00DC13DB">
      <w:pPr>
        <w:spacing w:before="5" w:line="240" w:lineRule="exact"/>
        <w:ind w:left="520" w:right="79" w:hanging="36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Microsoft Sans Serif" w:hAnsiTheme="minorHAnsi" w:cstheme="minorHAnsi"/>
          <w:w w:val="337"/>
          <w:sz w:val="21"/>
          <w:szCs w:val="21"/>
        </w:rPr>
        <w:t xml:space="preserve"> </w:t>
      </w:r>
      <w:r w:rsidRPr="00DC13DB">
        <w:rPr>
          <w:rFonts w:asciiTheme="minorHAnsi" w:eastAsia="Microsoft Sans Serif" w:hAnsiTheme="minorHAnsi" w:cstheme="minorHAnsi"/>
          <w:sz w:val="21"/>
          <w:szCs w:val="21"/>
        </w:rPr>
        <w:t xml:space="preserve">  </w:t>
      </w:r>
      <w:r w:rsidRPr="00DC13DB">
        <w:rPr>
          <w:rFonts w:asciiTheme="minorHAnsi" w:eastAsia="Microsoft Sans Serif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nc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se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2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cl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nt</w:t>
      </w:r>
      <w:r w:rsidRPr="00DC13DB">
        <w:rPr>
          <w:rFonts w:asciiTheme="minorHAnsi" w:eastAsia="Cambria" w:hAnsiTheme="minorHAnsi" w:cstheme="minorHAnsi"/>
          <w:b/>
          <w:spacing w:val="2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ta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b/>
          <w:spacing w:val="2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ta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ge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ts</w:t>
      </w:r>
      <w:r w:rsidRPr="00DC13DB">
        <w:rPr>
          <w:rFonts w:asciiTheme="minorHAnsi" w:eastAsia="Cambria" w:hAnsiTheme="minorHAnsi" w:cstheme="minorHAnsi"/>
          <w:b/>
          <w:spacing w:val="2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2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3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5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%</w:t>
      </w:r>
      <w:r w:rsidRPr="00DC13DB">
        <w:rPr>
          <w:rFonts w:asciiTheme="minorHAnsi" w:eastAsia="Cambria" w:hAnsiTheme="minorHAnsi" w:cstheme="minorHAnsi"/>
          <w:b/>
          <w:spacing w:val="30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z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2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Da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sh</w:t>
      </w:r>
      <w:r w:rsidRPr="00DC13DB">
        <w:rPr>
          <w:rFonts w:asciiTheme="minorHAnsi" w:eastAsia="Cambria" w:hAnsiTheme="minorHAnsi" w:cstheme="minorHAnsi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2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2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or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2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2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2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ig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2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er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ri</w:t>
      </w:r>
      <w:r w:rsidRPr="00DC13DB">
        <w:rPr>
          <w:rFonts w:asciiTheme="minorHAnsi" w:eastAsia="Cambria" w:hAnsiTheme="minorHAnsi" w:cstheme="minorHAnsi"/>
          <w:sz w:val="21"/>
          <w:szCs w:val="21"/>
        </w:rPr>
        <w:t>es</w:t>
      </w:r>
      <w:r w:rsidRPr="00DC13DB">
        <w:rPr>
          <w:rFonts w:asciiTheme="minorHAnsi" w:eastAsia="Cambria" w:hAnsiTheme="minorHAnsi" w:cstheme="minorHAnsi"/>
          <w:spacing w:val="2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r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mp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ed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rf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man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e.</w:t>
      </w:r>
    </w:p>
    <w:p w14:paraId="03E38CAC" w14:textId="77777777" w:rsidR="00B90787" w:rsidRPr="00DC13DB" w:rsidRDefault="00DC13DB">
      <w:pPr>
        <w:spacing w:line="240" w:lineRule="exact"/>
        <w:ind w:left="520" w:right="82" w:hanging="36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Microsoft Sans Serif" w:hAnsiTheme="minorHAnsi" w:cstheme="minorHAnsi"/>
          <w:w w:val="337"/>
          <w:sz w:val="21"/>
          <w:szCs w:val="21"/>
        </w:rPr>
        <w:t xml:space="preserve"> </w:t>
      </w:r>
      <w:r w:rsidRPr="00DC13DB">
        <w:rPr>
          <w:rFonts w:asciiTheme="minorHAnsi" w:eastAsia="Microsoft Sans Serif" w:hAnsiTheme="minorHAnsi" w:cstheme="minorHAnsi"/>
          <w:sz w:val="21"/>
          <w:szCs w:val="21"/>
        </w:rPr>
        <w:t xml:space="preserve">  </w:t>
      </w:r>
      <w:r w:rsidRPr="00DC13DB">
        <w:rPr>
          <w:rFonts w:asciiTheme="minorHAnsi" w:eastAsia="Microsoft Sans Serif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4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GM</w:t>
      </w:r>
      <w:r w:rsidRPr="00DC13DB">
        <w:rPr>
          <w:rFonts w:asciiTheme="minorHAnsi" w:eastAsia="Cambria" w:hAnsiTheme="minorHAnsi" w:cstheme="minorHAnsi"/>
          <w:b/>
          <w:spacing w:val="3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3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pr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fi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40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4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45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%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b/>
          <w:spacing w:val="40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3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gi</w:t>
      </w:r>
      <w:r w:rsidRPr="00DC13DB">
        <w:rPr>
          <w:rFonts w:asciiTheme="minorHAnsi" w:eastAsia="Cambria" w:hAnsiTheme="minorHAnsi" w:cstheme="minorHAnsi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4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>ans</w:t>
      </w:r>
      <w:r w:rsidRPr="00DC13DB">
        <w:rPr>
          <w:rFonts w:asciiTheme="minorHAnsi" w:eastAsia="Cambria" w:hAnsiTheme="minorHAnsi" w:cstheme="minorHAnsi"/>
          <w:spacing w:val="4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ed</w:t>
      </w:r>
      <w:r w:rsidRPr="00DC13DB">
        <w:rPr>
          <w:rFonts w:asciiTheme="minorHAnsi" w:eastAsia="Cambria" w:hAnsiTheme="minorHAnsi" w:cstheme="minorHAnsi"/>
          <w:spacing w:val="3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40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pe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io</w:t>
      </w:r>
      <w:r w:rsidRPr="00DC13DB">
        <w:rPr>
          <w:rFonts w:asciiTheme="minorHAnsi" w:eastAsia="Cambria" w:hAnsiTheme="minorHAnsi" w:cstheme="minorHAnsi"/>
          <w:sz w:val="21"/>
          <w:szCs w:val="21"/>
        </w:rPr>
        <w:t>nal</w:t>
      </w:r>
      <w:r w:rsidRPr="00DC13DB">
        <w:rPr>
          <w:rFonts w:asciiTheme="minorHAnsi" w:eastAsia="Cambria" w:hAnsiTheme="minorHAnsi" w:cstheme="minorHAnsi"/>
          <w:spacing w:val="40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4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>es</w:t>
      </w:r>
      <w:r w:rsidRPr="00DC13DB">
        <w:rPr>
          <w:rFonts w:asciiTheme="minorHAnsi" w:eastAsia="Cambria" w:hAnsiTheme="minorHAnsi" w:cstheme="minorHAnsi"/>
          <w:spacing w:val="4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kn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wle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40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o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su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rg</w:t>
      </w:r>
      <w:r w:rsidRPr="00DC13DB">
        <w:rPr>
          <w:rFonts w:asciiTheme="minorHAnsi" w:eastAsia="Cambria" w:hAnsiTheme="minorHAnsi" w:cstheme="minorHAnsi"/>
          <w:sz w:val="21"/>
          <w:szCs w:val="21"/>
        </w:rPr>
        <w:t>an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za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io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nal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j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.</w:t>
      </w:r>
    </w:p>
    <w:p w14:paraId="4B9848EC" w14:textId="77777777" w:rsidR="00B90787" w:rsidRPr="00DC13DB" w:rsidRDefault="00DC13DB">
      <w:pPr>
        <w:spacing w:line="240" w:lineRule="exact"/>
        <w:ind w:left="160" w:right="86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Microsoft Sans Serif" w:hAnsiTheme="minorHAnsi" w:cstheme="minorHAnsi"/>
          <w:w w:val="337"/>
          <w:sz w:val="21"/>
          <w:szCs w:val="21"/>
        </w:rPr>
        <w:t xml:space="preserve"> </w:t>
      </w:r>
      <w:r w:rsidRPr="00DC13DB">
        <w:rPr>
          <w:rFonts w:asciiTheme="minorHAnsi" w:eastAsia="Microsoft Sans Serif" w:hAnsiTheme="minorHAnsi" w:cstheme="minorHAnsi"/>
          <w:sz w:val="21"/>
          <w:szCs w:val="21"/>
        </w:rPr>
        <w:t xml:space="preserve">  </w:t>
      </w:r>
      <w:r w:rsidRPr="00DC13DB">
        <w:rPr>
          <w:rFonts w:asciiTheme="minorHAnsi" w:eastAsia="Microsoft Sans Serif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am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d </w:t>
      </w:r>
      <w:r w:rsidRPr="00DC13DB">
        <w:rPr>
          <w:rFonts w:asciiTheme="minorHAnsi" w:eastAsia="Cambria" w:hAnsiTheme="minorHAnsi" w:cstheme="minorHAnsi"/>
          <w:b/>
          <w:spacing w:val="4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h </w:t>
      </w:r>
      <w:r w:rsidRPr="00DC13DB">
        <w:rPr>
          <w:rFonts w:asciiTheme="minorHAnsi" w:eastAsia="Cambria" w:hAnsiTheme="minorHAnsi" w:cstheme="minorHAnsi"/>
          <w:b/>
          <w:spacing w:val="4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y </w:t>
      </w:r>
      <w:r w:rsidRPr="00DC13DB">
        <w:rPr>
          <w:rFonts w:asciiTheme="minorHAnsi" w:eastAsia="Cambria" w:hAnsiTheme="minorHAnsi" w:cstheme="minorHAnsi"/>
          <w:b/>
          <w:spacing w:val="40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, </w:t>
      </w:r>
      <w:r w:rsidRPr="00DC13DB">
        <w:rPr>
          <w:rFonts w:asciiTheme="minorHAnsi" w:eastAsia="Cambria" w:hAnsiTheme="minorHAnsi" w:cstheme="minorHAnsi"/>
          <w:b/>
          <w:spacing w:val="4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h </w:t>
      </w:r>
      <w:r w:rsidRPr="00DC13DB">
        <w:rPr>
          <w:rFonts w:asciiTheme="minorHAnsi" w:eastAsia="Cambria" w:hAnsiTheme="minorHAnsi" w:cstheme="minorHAnsi"/>
          <w:b/>
          <w:spacing w:val="4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as </w:t>
      </w:r>
      <w:r w:rsidRPr="00DC13DB">
        <w:rPr>
          <w:rFonts w:asciiTheme="minorHAnsi" w:eastAsia="Cambria" w:hAnsiTheme="minorHAnsi" w:cstheme="minorHAnsi"/>
          <w:b/>
          <w:spacing w:val="4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ri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b/>
          <w:spacing w:val="40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ld </w:t>
      </w:r>
      <w:r w:rsidRPr="00DC13DB">
        <w:rPr>
          <w:rFonts w:asciiTheme="minorHAnsi" w:eastAsia="Cambria" w:hAnsiTheme="minorHAnsi" w:cstheme="minorHAnsi"/>
          <w:b/>
          <w:spacing w:val="4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Cor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, </w:t>
      </w:r>
      <w:r w:rsidRPr="00DC13DB">
        <w:rPr>
          <w:rFonts w:asciiTheme="minorHAnsi" w:eastAsia="Cambria" w:hAnsiTheme="minorHAnsi" w:cstheme="minorHAnsi"/>
          <w:b/>
          <w:spacing w:val="4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ni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a </w:t>
      </w:r>
      <w:r w:rsidRPr="00DC13DB">
        <w:rPr>
          <w:rFonts w:asciiTheme="minorHAnsi" w:eastAsia="Cambria" w:hAnsiTheme="minorHAnsi" w:cstheme="minorHAnsi"/>
          <w:b/>
          <w:spacing w:val="4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ui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er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, </w:t>
      </w:r>
      <w:r w:rsidRPr="00DC13DB">
        <w:rPr>
          <w:rFonts w:asciiTheme="minorHAnsi" w:eastAsia="Cambria" w:hAnsiTheme="minorHAnsi" w:cstheme="minorHAnsi"/>
          <w:b/>
          <w:spacing w:val="4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co </w:t>
      </w:r>
      <w:r w:rsidRPr="00DC13DB">
        <w:rPr>
          <w:rFonts w:asciiTheme="minorHAnsi" w:eastAsia="Cambria" w:hAnsiTheme="minorHAnsi" w:cstheme="minorHAnsi"/>
          <w:b/>
          <w:spacing w:val="4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nolo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ie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,</w:t>
      </w:r>
    </w:p>
    <w:p w14:paraId="2C32668B" w14:textId="77777777" w:rsidR="00B90787" w:rsidRPr="00DC13DB" w:rsidRDefault="00DC13DB">
      <w:pPr>
        <w:spacing w:before="5" w:line="240" w:lineRule="exact"/>
        <w:ind w:left="520" w:right="81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bona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on</w:t>
      </w:r>
      <w:r w:rsidRPr="00DC13DB">
        <w:rPr>
          <w:rFonts w:asciiTheme="minorHAnsi" w:eastAsia="Cambria" w:hAnsiTheme="minorHAnsi" w:cstheme="minorHAnsi"/>
          <w:b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nc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.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b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2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la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tal,</w:t>
      </w:r>
      <w:r w:rsidRPr="00DC13DB">
        <w:rPr>
          <w:rFonts w:asciiTheme="minorHAnsi" w:eastAsia="Cambria" w:hAnsiTheme="minorHAnsi" w:cstheme="minorHAnsi"/>
          <w:b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Gla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LL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ann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ls</w:t>
      </w:r>
      <w:r w:rsidRPr="00DC13DB">
        <w:rPr>
          <w:rFonts w:asciiTheme="minorHAnsi" w:eastAsia="Cambria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em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and</w:t>
      </w:r>
      <w:r w:rsidRPr="00DC13DB">
        <w:rPr>
          <w:rFonts w:asciiTheme="minorHAnsi" w:eastAsia="Cambria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rg</w:t>
      </w:r>
      <w:r w:rsidRPr="00DC13DB">
        <w:rPr>
          <w:rFonts w:asciiTheme="minorHAnsi" w:eastAsia="Cambria" w:hAnsiTheme="minorHAnsi" w:cstheme="minorHAnsi"/>
          <w:sz w:val="21"/>
          <w:szCs w:val="21"/>
        </w:rPr>
        <w:t>an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ze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ri</w:t>
      </w:r>
      <w:r w:rsidRPr="00DC13DB">
        <w:rPr>
          <w:rFonts w:asciiTheme="minorHAnsi" w:eastAsia="Cambria" w:hAnsiTheme="minorHAnsi" w:cstheme="minorHAnsi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 m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ze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of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ab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z w:val="21"/>
          <w:szCs w:val="21"/>
        </w:rPr>
        <w:t>.</w:t>
      </w:r>
    </w:p>
    <w:p w14:paraId="2494B00D" w14:textId="77777777" w:rsidR="00B90787" w:rsidRPr="00DC13DB" w:rsidRDefault="00B90787">
      <w:pPr>
        <w:spacing w:before="8" w:line="120" w:lineRule="exact"/>
        <w:rPr>
          <w:rFonts w:asciiTheme="minorHAnsi" w:hAnsiTheme="minorHAnsi" w:cstheme="minorHAnsi"/>
          <w:sz w:val="13"/>
          <w:szCs w:val="13"/>
        </w:rPr>
      </w:pPr>
    </w:p>
    <w:p w14:paraId="7732961F" w14:textId="77777777" w:rsidR="00B90787" w:rsidRPr="00DC13DB" w:rsidRDefault="00DC13DB">
      <w:pPr>
        <w:ind w:left="160" w:right="106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z w:val="21"/>
          <w:szCs w:val="21"/>
        </w:rPr>
        <w:t>ST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LL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 /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PP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>e,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                                                                                                                                                 </w:t>
      </w:r>
      <w:r w:rsidRPr="00DC13DB">
        <w:rPr>
          <w:rFonts w:asciiTheme="minorHAnsi" w:eastAsia="Cambria" w:hAnsiTheme="minorHAnsi" w:cstheme="minorHAnsi"/>
          <w:spacing w:val="2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2004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– 2007</w:t>
      </w:r>
    </w:p>
    <w:p w14:paraId="6AB61454" w14:textId="77777777" w:rsidR="00B90787" w:rsidRPr="00DC13DB" w:rsidRDefault="00DC13DB">
      <w:pPr>
        <w:spacing w:before="1"/>
        <w:ind w:left="160" w:right="3732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Nat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Sal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 S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st,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raphy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mab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e Sal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</w:p>
    <w:p w14:paraId="6636B819" w14:textId="77777777" w:rsidR="00B90787" w:rsidRPr="00DC13DB" w:rsidRDefault="00DC13DB">
      <w:pPr>
        <w:spacing w:before="1"/>
        <w:ind w:left="160" w:right="81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la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,  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pe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,   and  </w:t>
      </w:r>
      <w:r w:rsidRPr="00DC13DB">
        <w:rPr>
          <w:rFonts w:asciiTheme="minorHAnsi" w:eastAsia="Cambria" w:hAnsiTheme="minorHAnsi" w:cstheme="minorHAnsi"/>
          <w:spacing w:val="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ple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d  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a  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su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e,  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>pl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n-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ns  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ll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ng  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pp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ac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h  </w:t>
      </w:r>
      <w:r w:rsidRPr="00DC13DB">
        <w:rPr>
          <w:rFonts w:asciiTheme="minorHAnsi" w:eastAsia="Cambria" w:hAnsiTheme="minorHAnsi" w:cstheme="minorHAnsi"/>
          <w:spacing w:val="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o  </w:t>
      </w:r>
      <w:r w:rsidRPr="00DC13DB">
        <w:rPr>
          <w:rFonts w:asciiTheme="minorHAnsi" w:eastAsia="Cambria" w:hAnsiTheme="minorHAnsi" w:cstheme="minorHAnsi"/>
          <w:spacing w:val="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os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as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st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lea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er</w:t>
      </w:r>
      <w:r w:rsidRPr="00DC13DB">
        <w:rPr>
          <w:rFonts w:asciiTheme="minorHAnsi" w:eastAsia="Cambria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ma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l/</w:t>
      </w:r>
      <w:r w:rsidRPr="00DC13DB">
        <w:rPr>
          <w:rFonts w:asciiTheme="minorHAnsi" w:eastAsia="Cambria" w:hAnsiTheme="minorHAnsi" w:cstheme="minorHAnsi"/>
          <w:spacing w:val="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io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ch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na.  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z w:val="21"/>
          <w:szCs w:val="21"/>
        </w:rPr>
        <w:t>zed 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ou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,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ap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ed 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er 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,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and</w:t>
      </w:r>
      <w:r w:rsidRPr="00DC13DB">
        <w:rPr>
          <w:rFonts w:asciiTheme="minorHAnsi" w:eastAsia="Cambria" w:hAnsiTheme="minorHAnsi" w:cstheme="minorHAnsi"/>
          <w:spacing w:val="4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ed 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4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pla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  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an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io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n.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Le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ed 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s pa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and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c kn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 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ct</w:t>
      </w:r>
      <w:r w:rsidRPr="00DC13DB">
        <w:rPr>
          <w:rFonts w:asciiTheme="minorHAnsi" w:eastAsia="Cambria" w:hAnsiTheme="minorHAnsi" w:cstheme="minorHAnsi"/>
          <w:sz w:val="21"/>
          <w:szCs w:val="21"/>
        </w:rPr>
        <w:t>s 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d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rvi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es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 ma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z</w:t>
      </w:r>
      <w:r w:rsidRPr="00DC13DB">
        <w:rPr>
          <w:rFonts w:asciiTheme="minorHAnsi" w:eastAsia="Cambria" w:hAnsiTheme="minorHAnsi" w:cstheme="minorHAnsi"/>
          <w:sz w:val="21"/>
          <w:szCs w:val="21"/>
        </w:rPr>
        <w:t>e 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of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.</w:t>
      </w:r>
    </w:p>
    <w:p w14:paraId="5C419243" w14:textId="77777777" w:rsidR="00B90787" w:rsidRPr="00DC13DB" w:rsidRDefault="00DC13DB">
      <w:pPr>
        <w:spacing w:before="1"/>
        <w:ind w:left="520" w:right="81" w:hanging="36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Microsoft Sans Serif" w:hAnsiTheme="minorHAnsi" w:cstheme="minorHAnsi"/>
          <w:w w:val="337"/>
          <w:sz w:val="21"/>
          <w:szCs w:val="21"/>
        </w:rPr>
        <w:t xml:space="preserve"> </w:t>
      </w:r>
      <w:r w:rsidRPr="00DC13DB">
        <w:rPr>
          <w:rFonts w:asciiTheme="minorHAnsi" w:eastAsia="Microsoft Sans Serif" w:hAnsiTheme="minorHAnsi" w:cstheme="minorHAnsi"/>
          <w:sz w:val="21"/>
          <w:szCs w:val="21"/>
        </w:rPr>
        <w:t xml:space="preserve">  </w:t>
      </w:r>
      <w:r w:rsidRPr="00DC13DB">
        <w:rPr>
          <w:rFonts w:asciiTheme="minorHAnsi" w:eastAsia="Microsoft Sans Serif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de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d </w:t>
      </w:r>
      <w:r w:rsidRPr="00DC13DB">
        <w:rPr>
          <w:rFonts w:asciiTheme="minorHAnsi" w:eastAsia="Cambria" w:hAnsiTheme="minorHAnsi" w:cstheme="minorHAnsi"/>
          <w:b/>
          <w:spacing w:val="1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b/>
          <w:spacing w:val="1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4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5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% </w:t>
      </w:r>
      <w:r w:rsidRPr="00DC13DB">
        <w:rPr>
          <w:rFonts w:asciiTheme="minorHAnsi" w:eastAsia="Cambria" w:hAnsiTheme="minorHAnsi" w:cstheme="minorHAnsi"/>
          <w:b/>
          <w:spacing w:val="1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to </w:t>
      </w:r>
      <w:r w:rsidRPr="00DC13DB">
        <w:rPr>
          <w:rFonts w:asciiTheme="minorHAnsi" w:eastAsia="Cambria" w:hAnsiTheme="minorHAnsi" w:cstheme="minorHAnsi"/>
          <w:b/>
          <w:spacing w:val="1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r </w:t>
      </w:r>
      <w:r w:rsidRPr="00DC13DB">
        <w:rPr>
          <w:rFonts w:asciiTheme="minorHAnsi" w:eastAsia="Cambria" w:hAnsiTheme="minorHAnsi" w:cstheme="minorHAnsi"/>
          <w:b/>
          <w:spacing w:val="1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$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12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.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5M </w:t>
      </w:r>
      <w:r w:rsidRPr="00DC13DB">
        <w:rPr>
          <w:rFonts w:asciiTheme="minorHAnsi" w:eastAsia="Cambria" w:hAnsiTheme="minorHAnsi" w:cstheme="minorHAnsi"/>
          <w:b/>
          <w:spacing w:val="1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by </w:t>
      </w:r>
      <w:r w:rsidRPr="00DC13DB">
        <w:rPr>
          <w:rFonts w:asciiTheme="minorHAnsi" w:eastAsia="Cambria" w:hAnsiTheme="minorHAnsi" w:cstheme="minorHAnsi"/>
          <w:spacing w:val="1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ng </w:t>
      </w:r>
      <w:r w:rsidRPr="00DC13DB">
        <w:rPr>
          <w:rFonts w:asciiTheme="minorHAnsi" w:eastAsia="Cambria" w:hAnsiTheme="minorHAnsi" w:cstheme="minorHAnsi"/>
          <w:spacing w:val="1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t </w:t>
      </w:r>
      <w:r w:rsidRPr="00DC13DB">
        <w:rPr>
          <w:rFonts w:asciiTheme="minorHAnsi" w:eastAsia="Cambria" w:hAnsiTheme="minorHAnsi" w:cstheme="minorHAnsi"/>
          <w:spacing w:val="1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es </w:t>
      </w:r>
      <w:r w:rsidRPr="00DC13DB">
        <w:rPr>
          <w:rFonts w:asciiTheme="minorHAnsi" w:eastAsia="Cambria" w:hAnsiTheme="minorHAnsi" w:cstheme="minorHAnsi"/>
          <w:spacing w:val="1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o </w:t>
      </w:r>
      <w:r w:rsidRPr="00DC13DB">
        <w:rPr>
          <w:rFonts w:asciiTheme="minorHAnsi" w:eastAsia="Cambria" w:hAnsiTheme="minorHAnsi" w:cstheme="minorHAnsi"/>
          <w:spacing w:val="1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ze </w:t>
      </w:r>
      <w:r w:rsidRPr="00DC13DB">
        <w:rPr>
          <w:rFonts w:asciiTheme="minorHAnsi" w:eastAsia="Cambria" w:hAnsiTheme="minorHAnsi" w:cstheme="minorHAnsi"/>
          <w:spacing w:val="1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spacing w:val="1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n </w:t>
      </w:r>
      <w:r w:rsidRPr="00DC13DB">
        <w:rPr>
          <w:rFonts w:asciiTheme="minorHAnsi" w:eastAsia="Cambria" w:hAnsiTheme="minorHAnsi" w:cstheme="minorHAnsi"/>
          <w:spacing w:val="1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.</w:t>
      </w:r>
    </w:p>
    <w:p w14:paraId="5A9505DB" w14:textId="77777777" w:rsidR="00B90787" w:rsidRPr="00DC13DB" w:rsidRDefault="00DC13DB">
      <w:pPr>
        <w:spacing w:line="240" w:lineRule="exact"/>
        <w:ind w:left="160" w:right="90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Microsoft Sans Serif" w:hAnsiTheme="minorHAnsi" w:cstheme="minorHAnsi"/>
          <w:w w:val="337"/>
          <w:sz w:val="21"/>
          <w:szCs w:val="21"/>
        </w:rPr>
        <w:t xml:space="preserve"> </w:t>
      </w:r>
      <w:r w:rsidRPr="00DC13DB">
        <w:rPr>
          <w:rFonts w:asciiTheme="minorHAnsi" w:eastAsia="Microsoft Sans Serif" w:hAnsiTheme="minorHAnsi" w:cstheme="minorHAnsi"/>
          <w:sz w:val="21"/>
          <w:szCs w:val="21"/>
        </w:rPr>
        <w:t xml:space="preserve">  </w:t>
      </w:r>
      <w:r w:rsidRPr="00DC13DB">
        <w:rPr>
          <w:rFonts w:asciiTheme="minorHAnsi" w:eastAsia="Microsoft Sans Serif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k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collab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at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on</w:t>
      </w:r>
      <w:r w:rsidRPr="00DC13DB">
        <w:rPr>
          <w:rFonts w:asciiTheme="minorHAnsi" w:eastAsia="Cambria" w:hAnsiTheme="minorHAnsi" w:cstheme="minorHAnsi"/>
          <w:b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th</w:t>
      </w:r>
      <w:r w:rsidRPr="00DC13DB">
        <w:rPr>
          <w:rFonts w:asciiTheme="minorHAnsi" w:eastAsia="Cambria" w:hAnsiTheme="minorHAnsi" w:cstheme="minorHAnsi"/>
          <w:b/>
          <w:spacing w:val="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15</w:t>
      </w:r>
      <w:r w:rsidRPr="00DC13DB">
        <w:rPr>
          <w:rFonts w:asciiTheme="minorHAnsi" w:eastAsia="Cambria" w:hAnsiTheme="minorHAnsi" w:cstheme="minorHAnsi"/>
          <w:b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onal</w:t>
      </w:r>
      <w:r w:rsidRPr="00DC13DB">
        <w:rPr>
          <w:rFonts w:asciiTheme="minorHAnsi" w:eastAsia="Cambria" w:hAnsiTheme="minorHAnsi" w:cstheme="minorHAnsi"/>
          <w:b/>
          <w:spacing w:val="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sp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ts</w:t>
      </w:r>
      <w:r w:rsidRPr="00DC13DB">
        <w:rPr>
          <w:rFonts w:asciiTheme="minorHAnsi" w:eastAsia="Cambria" w:hAnsiTheme="minorHAnsi" w:cstheme="minorHAnsi"/>
          <w:b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gi</w:t>
      </w:r>
      <w:r w:rsidRPr="00DC13DB">
        <w:rPr>
          <w:rFonts w:asciiTheme="minorHAnsi" w:eastAsia="Cambria" w:hAnsiTheme="minorHAnsi" w:cstheme="minorHAnsi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ct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les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>la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h</w:t>
      </w:r>
    </w:p>
    <w:p w14:paraId="220E8385" w14:textId="77777777" w:rsidR="00B90787" w:rsidRPr="00DC13DB" w:rsidRDefault="00DC13DB">
      <w:pPr>
        <w:spacing w:before="1"/>
        <w:ind w:left="5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cu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me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s 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 anal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z w:val="21"/>
          <w:szCs w:val="21"/>
        </w:rPr>
        <w:t>z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s wa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a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>and ma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k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et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ment 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d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su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co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pe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n.</w:t>
      </w:r>
    </w:p>
    <w:p w14:paraId="21D83A71" w14:textId="77777777" w:rsidR="00B90787" w:rsidRPr="00DC13DB" w:rsidRDefault="00B90787">
      <w:pPr>
        <w:spacing w:before="6" w:line="160" w:lineRule="exact"/>
        <w:rPr>
          <w:rFonts w:asciiTheme="minorHAnsi" w:hAnsiTheme="minorHAnsi" w:cstheme="minorHAnsi"/>
          <w:sz w:val="17"/>
          <w:szCs w:val="17"/>
        </w:rPr>
      </w:pPr>
    </w:p>
    <w:p w14:paraId="7F46D292" w14:textId="77777777" w:rsidR="00B90787" w:rsidRPr="00DC13DB" w:rsidRDefault="00DC13DB">
      <w:pPr>
        <w:ind w:left="160" w:right="89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ORP,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k,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                                                                                                                                                          </w:t>
      </w:r>
      <w:r w:rsidRPr="00DC13DB">
        <w:rPr>
          <w:rFonts w:asciiTheme="minorHAnsi" w:eastAsia="Cambria" w:hAnsiTheme="minorHAnsi" w:cstheme="minorHAnsi"/>
          <w:spacing w:val="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2003</w:t>
      </w:r>
      <w:r w:rsidRPr="00DC13DB">
        <w:rPr>
          <w:rFonts w:asciiTheme="minorHAnsi" w:eastAsia="Cambria" w:hAnsiTheme="minorHAnsi" w:cstheme="minorHAnsi"/>
          <w:b/>
          <w:spacing w:val="2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–</w:t>
      </w:r>
      <w:r w:rsidRPr="00DC13DB">
        <w:rPr>
          <w:rFonts w:asciiTheme="minorHAnsi" w:eastAsia="Cambria" w:hAnsiTheme="minorHAnsi" w:cstheme="minorHAnsi"/>
          <w:b/>
          <w:spacing w:val="2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2004</w:t>
      </w:r>
    </w:p>
    <w:p w14:paraId="5B091CDB" w14:textId="77777777" w:rsidR="00B90787" w:rsidRPr="00DC13DB" w:rsidRDefault="00DC13DB">
      <w:pPr>
        <w:spacing w:before="10"/>
        <w:ind w:left="160" w:right="5155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Na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y Sa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Ex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, B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ss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De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Sal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</w:p>
    <w:p w14:paraId="07A4D41B" w14:textId="77777777" w:rsidR="00B90787" w:rsidRPr="00DC13DB" w:rsidRDefault="00DC13DB">
      <w:pPr>
        <w:spacing w:before="3" w:line="252" w:lineRule="auto"/>
        <w:ind w:left="160" w:right="81"/>
        <w:jc w:val="both"/>
        <w:rPr>
          <w:rFonts w:asciiTheme="minorHAnsi" w:eastAsia="Cambria" w:hAnsiTheme="minorHAnsi" w:cstheme="minorHAnsi"/>
          <w:sz w:val="21"/>
          <w:szCs w:val="21"/>
        </w:rPr>
        <w:sectPr w:rsidR="00B90787" w:rsidRPr="00DC13DB">
          <w:pgSz w:w="12240" w:h="15840"/>
          <w:pgMar w:top="680" w:right="600" w:bottom="280" w:left="560" w:header="720" w:footer="720" w:gutter="0"/>
          <w:cols w:space="720"/>
        </w:sectPr>
      </w:pPr>
      <w:r w:rsidRPr="00DC13DB">
        <w:rPr>
          <w:rFonts w:asciiTheme="minorHAnsi" w:hAnsiTheme="minorHAnsi" w:cstheme="minorHAnsi"/>
        </w:rPr>
        <w:pict w14:anchorId="0355657B">
          <v:group id="_x0000_s1050" style="position:absolute;left:0;text-align:left;margin-left:34.55pt;margin-top:747.25pt;width:542.9pt;height:0;z-index:-251663872;mso-position-horizontal-relative:page;mso-position-vertical-relative:page" coordorigin="691,14945" coordsize="10858,0">
            <v:shape id="_x0000_s1051" style="position:absolute;left:691;top:14945;width:10858;height:0" coordorigin="691,14945" coordsize="10858,0" path="m691,14945r10858,e" filled="f" strokecolor="#7e7e7e" strokeweight="1.06pt">
              <v:path arrowok="t"/>
            </v:shape>
            <w10:wrap anchorx="page" anchory="page"/>
          </v:group>
        </w:pic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as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j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k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>la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cto</w:t>
      </w:r>
      <w:r w:rsidRPr="00DC13DB">
        <w:rPr>
          <w:rFonts w:asciiTheme="minorHAnsi" w:eastAsia="Cambria" w:hAnsiTheme="minorHAnsi" w:cstheme="minorHAnsi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o</w:t>
      </w:r>
      <w:r w:rsidRPr="00DC13DB">
        <w:rPr>
          <w:rFonts w:asciiTheme="minorHAnsi" w:eastAsia="Cambria" w:hAnsiTheme="minorHAnsi" w:cstheme="minorHAnsi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k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and 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and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-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of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-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e-a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ch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gy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. </w:t>
      </w:r>
      <w:r w:rsidRPr="00DC13DB">
        <w:rPr>
          <w:rFonts w:asciiTheme="minorHAnsi" w:eastAsia="Cambria" w:hAnsiTheme="minorHAnsi" w:cstheme="minorHAnsi"/>
          <w:spacing w:val="2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z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d and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ke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and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pa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sz w:val="21"/>
          <w:szCs w:val="21"/>
        </w:rPr>
        <w:t>pa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 p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al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ele,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pen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-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ch</w:t>
      </w:r>
      <w:r w:rsidRPr="00DC13DB">
        <w:rPr>
          <w:rFonts w:asciiTheme="minorHAnsi" w:eastAsia="Cambria" w:hAnsiTheme="minorHAnsi" w:cstheme="minorHAnsi"/>
          <w:sz w:val="21"/>
          <w:szCs w:val="21"/>
        </w:rPr>
        <w:t>an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els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nment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rg</w:t>
      </w:r>
      <w:r w:rsidRPr="00DC13DB">
        <w:rPr>
          <w:rFonts w:asciiTheme="minorHAnsi" w:eastAsia="Cambria" w:hAnsiTheme="minorHAnsi" w:cstheme="minorHAnsi"/>
          <w:sz w:val="21"/>
          <w:szCs w:val="21"/>
        </w:rPr>
        <w:t>an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z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.</w:t>
      </w:r>
    </w:p>
    <w:p w14:paraId="5969BB6A" w14:textId="77777777" w:rsidR="00B90787" w:rsidRPr="00DC13DB" w:rsidRDefault="00DC13DB">
      <w:pPr>
        <w:spacing w:before="79" w:line="252" w:lineRule="auto"/>
        <w:ind w:left="120" w:right="9433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hAnsiTheme="minorHAnsi" w:cstheme="minorHAnsi"/>
        </w:rPr>
        <w:lastRenderedPageBreak/>
        <w:pict w14:anchorId="7E22E12B">
          <v:group id="_x0000_s1045" style="position:absolute;left:0;text-align:left;margin-left:23.95pt;margin-top:23.45pt;width:564.1pt;height:745.05pt;z-index:-251650560;mso-position-horizontal-relative:page;mso-position-vertical-relative:page" coordorigin="479,469" coordsize="11282,14901">
            <v:shape id="_x0000_s1049" style="position:absolute;left:499;top:490;width:11242;height:0" coordorigin="499,490" coordsize="11242,0" path="m499,490r11242,e" filled="f" strokecolor="#16355c" strokeweight="1.06pt">
              <v:path arrowok="t"/>
            </v:shape>
            <v:shape id="_x0000_s1048" style="position:absolute;left:490;top:480;width:0;height:14880" coordorigin="490,480" coordsize="0,14880" path="m490,480r,14880e" filled="f" strokecolor="#16355c" strokeweight="1.06pt">
              <v:path arrowok="t"/>
            </v:shape>
            <v:shape id="_x0000_s1047" style="position:absolute;left:11750;top:480;width:0;height:14880" coordorigin="11750,480" coordsize="0,14880" path="m11750,480r,14880e" filled="f" strokecolor="#16355c" strokeweight="1.06pt">
              <v:path arrowok="t"/>
            </v:shape>
            <v:shape id="_x0000_s1046" style="position:absolute;left:499;top:15350;width:11242;height:0" coordorigin="499,15350" coordsize="11242,0" path="m499,15350r11242,e" filled="f" strokecolor="#16355c" strokeweight="1.06pt">
              <v:path arrowok="t"/>
            </v:shape>
            <w10:wrap anchorx="page" anchory="page"/>
          </v:group>
        </w:pict>
      </w:r>
      <w:r w:rsidRPr="00DC13DB">
        <w:rPr>
          <w:rFonts w:asciiTheme="minorHAnsi" w:hAnsiTheme="minorHAnsi" w:cstheme="minorHAnsi"/>
        </w:rPr>
        <w:pict w14:anchorId="1B252563">
          <v:group id="_x0000_s1043" style="position:absolute;left:0;text-align:left;margin-left:34.55pt;margin-top:31.45pt;width:542.9pt;height:0;z-index:-251657728;mso-position-horizontal-relative:page" coordorigin="691,629" coordsize="10858,0">
            <v:shape id="_x0000_s1044" style="position:absolute;left:691;top:629;width:10858;height:0" coordorigin="691,629" coordsize="10858,0" path="m691,629r10858,e" filled="f" strokecolor="#7e7e7e" strokeweight="1.06pt">
              <v:path arrowok="t"/>
            </v:shape>
            <w10:wrap anchorx="page"/>
          </v:group>
        </w:pic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JO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N </w:t>
      </w:r>
      <w:r w:rsidRPr="00DC13DB">
        <w:rPr>
          <w:rFonts w:asciiTheme="minorHAnsi" w:eastAsia="Cambria" w:hAnsiTheme="minorHAnsi" w:cstheme="minorHAnsi"/>
          <w:b/>
          <w:spacing w:val="2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.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H PAGE 2</w:t>
      </w:r>
    </w:p>
    <w:p w14:paraId="4847C6C5" w14:textId="77777777" w:rsidR="00B90787" w:rsidRPr="00DC13DB" w:rsidRDefault="00B90787">
      <w:pPr>
        <w:spacing w:before="8" w:line="140" w:lineRule="exact"/>
        <w:rPr>
          <w:rFonts w:asciiTheme="minorHAnsi" w:hAnsiTheme="minorHAnsi" w:cstheme="minorHAnsi"/>
          <w:sz w:val="14"/>
          <w:szCs w:val="14"/>
        </w:rPr>
      </w:pPr>
    </w:p>
    <w:p w14:paraId="04A157AD" w14:textId="77777777" w:rsidR="00B90787" w:rsidRPr="00DC13DB" w:rsidRDefault="00DC13DB">
      <w:pPr>
        <w:spacing w:before="31"/>
        <w:ind w:left="120" w:right="7729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Ex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ec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Ex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in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…</w:t>
      </w:r>
    </w:p>
    <w:p w14:paraId="3CAD2EBC" w14:textId="77777777" w:rsidR="00B90787" w:rsidRPr="00DC13DB" w:rsidRDefault="00B90787">
      <w:pPr>
        <w:spacing w:before="5" w:line="140" w:lineRule="exact"/>
        <w:rPr>
          <w:rFonts w:asciiTheme="minorHAnsi" w:hAnsiTheme="minorHAnsi" w:cstheme="minorHAnsi"/>
          <w:sz w:val="14"/>
          <w:szCs w:val="14"/>
        </w:rPr>
      </w:pPr>
    </w:p>
    <w:p w14:paraId="5AE6C68D" w14:textId="77777777" w:rsidR="00B90787" w:rsidRPr="00DC13DB" w:rsidRDefault="00DC13DB">
      <w:pPr>
        <w:spacing w:line="240" w:lineRule="exact"/>
        <w:ind w:left="480" w:right="81" w:hanging="36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Microsoft Sans Serif" w:hAnsiTheme="minorHAnsi" w:cstheme="minorHAnsi"/>
          <w:w w:val="337"/>
          <w:sz w:val="21"/>
          <w:szCs w:val="21"/>
        </w:rPr>
        <w:t xml:space="preserve"> </w:t>
      </w:r>
      <w:r w:rsidRPr="00DC13DB">
        <w:rPr>
          <w:rFonts w:asciiTheme="minorHAnsi" w:eastAsia="Microsoft Sans Serif" w:hAnsiTheme="minorHAnsi" w:cstheme="minorHAnsi"/>
          <w:sz w:val="21"/>
          <w:szCs w:val="21"/>
        </w:rPr>
        <w:t xml:space="preserve">  </w:t>
      </w:r>
      <w:r w:rsidRPr="00DC13DB">
        <w:rPr>
          <w:rFonts w:asciiTheme="minorHAnsi" w:eastAsia="Microsoft Sans Serif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at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3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3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3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30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ct</w:t>
      </w:r>
      <w:r w:rsidRPr="00DC13DB">
        <w:rPr>
          <w:rFonts w:asciiTheme="minorHAnsi" w:eastAsia="Cambria" w:hAnsiTheme="minorHAnsi" w:cstheme="minorHAnsi"/>
          <w:b/>
          <w:spacing w:val="30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3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w,</w:t>
      </w:r>
      <w:r w:rsidRPr="00DC13DB">
        <w:rPr>
          <w:rFonts w:asciiTheme="minorHAnsi" w:eastAsia="Cambria" w:hAnsiTheme="minorHAnsi" w:cstheme="minorHAnsi"/>
          <w:b/>
          <w:spacing w:val="2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nt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uci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spacing w:val="3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nn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3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nolo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b/>
          <w:spacing w:val="3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to</w:t>
      </w:r>
      <w:r w:rsidRPr="00DC13DB">
        <w:rPr>
          <w:rFonts w:asciiTheme="minorHAnsi" w:eastAsia="Cambria" w:hAnsiTheme="minorHAnsi" w:cstheme="minorHAnsi"/>
          <w:b/>
          <w:spacing w:val="30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3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3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,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ene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>es 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 ele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a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co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e ma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k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.</w:t>
      </w:r>
    </w:p>
    <w:p w14:paraId="625BEA69" w14:textId="77777777" w:rsidR="00B90787" w:rsidRPr="00DC13DB" w:rsidRDefault="00DC13DB">
      <w:pPr>
        <w:spacing w:line="240" w:lineRule="exact"/>
        <w:ind w:left="120" w:right="81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Microsoft Sans Serif" w:hAnsiTheme="minorHAnsi" w:cstheme="minorHAnsi"/>
          <w:w w:val="337"/>
          <w:sz w:val="21"/>
          <w:szCs w:val="21"/>
        </w:rPr>
        <w:t xml:space="preserve"> </w:t>
      </w:r>
      <w:r w:rsidRPr="00DC13DB">
        <w:rPr>
          <w:rFonts w:asciiTheme="minorHAnsi" w:eastAsia="Microsoft Sans Serif" w:hAnsiTheme="minorHAnsi" w:cstheme="minorHAnsi"/>
          <w:sz w:val="21"/>
          <w:szCs w:val="21"/>
        </w:rPr>
        <w:t xml:space="preserve">  </w:t>
      </w:r>
      <w:r w:rsidRPr="00DC13DB">
        <w:rPr>
          <w:rFonts w:asciiTheme="minorHAnsi" w:eastAsia="Microsoft Sans Serif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at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3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$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2M</w:t>
      </w:r>
      <w:r w:rsidRPr="00DC13DB">
        <w:rPr>
          <w:rFonts w:asciiTheme="minorHAnsi" w:eastAsia="Cambria" w:hAnsiTheme="minorHAnsi" w:cstheme="minorHAnsi"/>
          <w:b/>
          <w:spacing w:val="3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pacing w:val="3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b/>
          <w:spacing w:val="3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3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spacing w:val="3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3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ct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on</w:t>
      </w:r>
      <w:r w:rsidRPr="00DC13DB">
        <w:rPr>
          <w:rFonts w:asciiTheme="minorHAnsi" w:eastAsia="Cambria" w:hAnsiTheme="minorHAnsi" w:cstheme="minorHAnsi"/>
          <w:b/>
          <w:spacing w:val="3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and</w:t>
      </w:r>
      <w:r w:rsidRPr="00DC13DB">
        <w:rPr>
          <w:rFonts w:asciiTheme="minorHAnsi" w:eastAsia="Cambria" w:hAnsiTheme="minorHAnsi" w:cstheme="minorHAnsi"/>
          <w:b/>
          <w:spacing w:val="3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la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on</w:t>
      </w:r>
      <w:r w:rsidRPr="00DC13DB">
        <w:rPr>
          <w:rFonts w:asciiTheme="minorHAnsi" w:eastAsia="Cambria" w:hAnsiTheme="minorHAnsi" w:cstheme="minorHAnsi"/>
          <w:b/>
          <w:spacing w:val="3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of</w:t>
      </w:r>
      <w:r w:rsidRPr="00DC13DB">
        <w:rPr>
          <w:rFonts w:asciiTheme="minorHAnsi" w:eastAsia="Cambria" w:hAnsiTheme="minorHAnsi" w:cstheme="minorHAnsi"/>
          <w:b/>
          <w:spacing w:val="3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3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3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3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3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3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’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</w:p>
    <w:p w14:paraId="7B3C9A27" w14:textId="77777777" w:rsidR="00B90787" w:rsidRPr="00DC13DB" w:rsidRDefault="00DC13DB">
      <w:pPr>
        <w:spacing w:before="5" w:line="240" w:lineRule="exact"/>
        <w:ind w:left="480" w:right="81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(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Hig</w:t>
      </w:r>
      <w:r w:rsidRPr="00DC13DB">
        <w:rPr>
          <w:rFonts w:asciiTheme="minorHAnsi" w:eastAsia="Cambria" w:hAnsiTheme="minorHAnsi" w:cstheme="minorHAnsi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20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gy</w:t>
      </w:r>
      <w:r w:rsidRPr="00DC13DB">
        <w:rPr>
          <w:rFonts w:asciiTheme="minorHAnsi" w:eastAsia="Cambria" w:hAnsiTheme="minorHAnsi" w:cstheme="minorHAnsi"/>
          <w:sz w:val="21"/>
          <w:szCs w:val="21"/>
        </w:rPr>
        <w:t>)</w:t>
      </w:r>
      <w:r w:rsidRPr="00DC13DB">
        <w:rPr>
          <w:rFonts w:asciiTheme="minorHAnsi" w:eastAsia="Cambria" w:hAnsiTheme="minorHAnsi" w:cstheme="minorHAnsi"/>
          <w:spacing w:val="1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ch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pacing w:val="1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ns</w:t>
      </w:r>
      <w:r w:rsidRPr="00DC13DB">
        <w:rPr>
          <w:rFonts w:asciiTheme="minorHAnsi" w:eastAsia="Cambria" w:hAnsiTheme="minorHAnsi" w:cstheme="minorHAnsi"/>
          <w:spacing w:val="1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1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ro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>e,</w:t>
      </w:r>
      <w:r w:rsidRPr="00DC13DB">
        <w:rPr>
          <w:rFonts w:asciiTheme="minorHAnsi" w:eastAsia="Cambria" w:hAnsiTheme="minorHAnsi" w:cstheme="minorHAnsi"/>
          <w:spacing w:val="1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ro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ri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pacing w:val="1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wa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fo</w:t>
      </w:r>
      <w:r w:rsidRPr="00DC13DB">
        <w:rPr>
          <w:rFonts w:asciiTheme="minorHAnsi" w:eastAsia="Cambria" w:hAnsiTheme="minorHAnsi" w:cstheme="minorHAnsi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1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f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t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z w:val="21"/>
          <w:szCs w:val="21"/>
        </w:rPr>
        <w:t>™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appl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fo</w:t>
      </w:r>
      <w:r w:rsidRPr="00DC13DB">
        <w:rPr>
          <w:rFonts w:asciiTheme="minorHAnsi" w:eastAsia="Cambria" w:hAnsiTheme="minorHAnsi" w:cstheme="minorHAnsi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f</w:t>
      </w:r>
      <w:r w:rsidRPr="00DC13DB">
        <w:rPr>
          <w:rFonts w:asciiTheme="minorHAnsi" w:eastAsia="Cambria" w:hAnsiTheme="minorHAnsi" w:cstheme="minorHAnsi"/>
          <w:sz w:val="21"/>
          <w:szCs w:val="21"/>
        </w:rPr>
        <w:t>ab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nan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-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es w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ea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z w:val="21"/>
          <w:szCs w:val="21"/>
        </w:rPr>
        <w:t>-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.</w:t>
      </w:r>
    </w:p>
    <w:p w14:paraId="5EF2CC77" w14:textId="77777777" w:rsidR="00B90787" w:rsidRPr="00DC13DB" w:rsidRDefault="00B90787">
      <w:pPr>
        <w:spacing w:before="8" w:line="120" w:lineRule="exact"/>
        <w:rPr>
          <w:rFonts w:asciiTheme="minorHAnsi" w:hAnsiTheme="minorHAnsi" w:cstheme="minorHAnsi"/>
          <w:sz w:val="13"/>
          <w:szCs w:val="13"/>
        </w:rPr>
      </w:pPr>
    </w:p>
    <w:p w14:paraId="239AECA4" w14:textId="77777777" w:rsidR="00B90787" w:rsidRPr="00DC13DB" w:rsidRDefault="00DC13DB">
      <w:pPr>
        <w:ind w:left="120" w:right="127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DS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N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LL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le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k,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K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                                                                                                                                         </w:t>
      </w:r>
      <w:r w:rsidRPr="00DC13DB">
        <w:rPr>
          <w:rFonts w:asciiTheme="minorHAnsi" w:eastAsia="Cambria" w:hAnsiTheme="minorHAnsi" w:cstheme="minorHAnsi"/>
          <w:spacing w:val="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2003</w:t>
      </w:r>
    </w:p>
    <w:p w14:paraId="09750947" w14:textId="77777777" w:rsidR="00B90787" w:rsidRPr="00DC13DB" w:rsidRDefault="00DC13DB">
      <w:pPr>
        <w:spacing w:before="1"/>
        <w:ind w:left="120" w:right="4302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on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lta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 – B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ss 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t 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Ex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ec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&amp;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n</w:t>
      </w:r>
    </w:p>
    <w:p w14:paraId="69F19706" w14:textId="77777777" w:rsidR="00B90787" w:rsidRPr="00DC13DB" w:rsidRDefault="00DC13DB">
      <w:pPr>
        <w:spacing w:line="240" w:lineRule="exact"/>
        <w:ind w:left="120" w:right="81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nal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z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ed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ma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k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, 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ed 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ew 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el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, 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ri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ng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st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n  U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.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.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. 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o 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e 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pel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gi</w:t>
      </w:r>
      <w:r w:rsidRPr="00DC13DB">
        <w:rPr>
          <w:rFonts w:asciiTheme="minorHAnsi" w:eastAsia="Cambria" w:hAnsiTheme="minorHAnsi" w:cstheme="minorHAnsi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-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l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.  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ed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pel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ma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al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rvi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ent ba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e w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>an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ed 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pme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t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.</w:t>
      </w:r>
    </w:p>
    <w:p w14:paraId="743B9DCA" w14:textId="77777777" w:rsidR="00B90787" w:rsidRPr="00DC13DB" w:rsidRDefault="00DC13DB">
      <w:pPr>
        <w:spacing w:line="240" w:lineRule="exact"/>
        <w:ind w:left="120" w:right="85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Microsoft Sans Serif" w:hAnsiTheme="minorHAnsi" w:cstheme="minorHAnsi"/>
          <w:w w:val="337"/>
          <w:sz w:val="21"/>
          <w:szCs w:val="21"/>
        </w:rPr>
        <w:t xml:space="preserve"> </w:t>
      </w:r>
      <w:r w:rsidRPr="00DC13DB">
        <w:rPr>
          <w:rFonts w:asciiTheme="minorHAnsi" w:eastAsia="Microsoft Sans Serif" w:hAnsiTheme="minorHAnsi" w:cstheme="minorHAnsi"/>
          <w:sz w:val="21"/>
          <w:szCs w:val="21"/>
        </w:rPr>
        <w:t xml:space="preserve">  </w:t>
      </w:r>
      <w:r w:rsidRPr="00DC13DB">
        <w:rPr>
          <w:rFonts w:asciiTheme="minorHAnsi" w:eastAsia="Microsoft Sans Serif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lt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at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3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b/>
          <w:spacing w:val="3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acco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nts</w:t>
      </w:r>
      <w:r w:rsidRPr="00DC13DB">
        <w:rPr>
          <w:rFonts w:asciiTheme="minorHAnsi" w:eastAsia="Cambria" w:hAnsiTheme="minorHAnsi" w:cstheme="minorHAnsi"/>
          <w:b/>
          <w:spacing w:val="3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to</w:t>
      </w:r>
      <w:r w:rsidRPr="00DC13DB">
        <w:rPr>
          <w:rFonts w:asciiTheme="minorHAnsi" w:eastAsia="Cambria" w:hAnsiTheme="minorHAnsi" w:cstheme="minorHAnsi"/>
          <w:b/>
          <w:spacing w:val="3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ui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3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3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3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3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2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39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at</w:t>
      </w:r>
      <w:r w:rsidRPr="00DC13DB">
        <w:rPr>
          <w:rFonts w:asciiTheme="minorHAnsi" w:eastAsia="Cambria" w:hAnsiTheme="minorHAnsi" w:cstheme="minorHAnsi"/>
          <w:b/>
          <w:spacing w:val="3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$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6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00K</w:t>
      </w:r>
      <w:r w:rsidRPr="00DC13DB">
        <w:rPr>
          <w:rFonts w:asciiTheme="minorHAnsi" w:eastAsia="Cambria" w:hAnsiTheme="minorHAnsi" w:cstheme="minorHAnsi"/>
          <w:b/>
          <w:spacing w:val="3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3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3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3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su</w:t>
      </w:r>
      <w:r w:rsidRPr="00DC13DB">
        <w:rPr>
          <w:rFonts w:asciiTheme="minorHAnsi" w:eastAsia="Cambria" w:hAnsiTheme="minorHAnsi" w:cstheme="minorHAnsi"/>
          <w:sz w:val="21"/>
          <w:szCs w:val="21"/>
        </w:rPr>
        <w:t>pe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r</w:t>
      </w:r>
    </w:p>
    <w:p w14:paraId="2E213BB4" w14:textId="77777777" w:rsidR="00B90787" w:rsidRPr="00DC13DB" w:rsidRDefault="00DC13DB">
      <w:pPr>
        <w:spacing w:before="1"/>
        <w:ind w:left="48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-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l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co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.</w:t>
      </w:r>
    </w:p>
    <w:p w14:paraId="4BFC42D4" w14:textId="77777777" w:rsidR="00B90787" w:rsidRPr="00DC13DB" w:rsidRDefault="00B90787">
      <w:pPr>
        <w:spacing w:line="140" w:lineRule="exact"/>
        <w:rPr>
          <w:rFonts w:asciiTheme="minorHAnsi" w:hAnsiTheme="minorHAnsi" w:cstheme="minorHAnsi"/>
          <w:sz w:val="14"/>
          <w:szCs w:val="14"/>
        </w:rPr>
      </w:pPr>
    </w:p>
    <w:p w14:paraId="279CA213" w14:textId="77777777" w:rsidR="00B90787" w:rsidRPr="00DC13DB" w:rsidRDefault="00DC13DB">
      <w:pPr>
        <w:ind w:left="120" w:right="151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LL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ORPORAT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am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FL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                                                                                                                              </w:t>
      </w:r>
      <w:r w:rsidRPr="00DC13DB">
        <w:rPr>
          <w:rFonts w:asciiTheme="minorHAnsi" w:eastAsia="Cambria" w:hAnsiTheme="minorHAnsi" w:cstheme="minorHAnsi"/>
          <w:spacing w:val="4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2000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– 2003</w:t>
      </w:r>
    </w:p>
    <w:p w14:paraId="3F026B53" w14:textId="77777777" w:rsidR="00B90787" w:rsidRPr="00DC13DB" w:rsidRDefault="00DC13DB">
      <w:pPr>
        <w:spacing w:before="1"/>
        <w:ind w:left="120" w:right="3878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ec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ic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 M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r, S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ra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ry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ap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tal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E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q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pm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Sa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</w:p>
    <w:p w14:paraId="5ADC2060" w14:textId="77777777" w:rsidR="00B90787" w:rsidRPr="00DC13DB" w:rsidRDefault="00DC13DB">
      <w:pPr>
        <w:spacing w:line="240" w:lineRule="exact"/>
        <w:ind w:left="120" w:right="81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mm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ed 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and 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d 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gi</w:t>
      </w:r>
      <w:r w:rsidRPr="00DC13DB">
        <w:rPr>
          <w:rFonts w:asciiTheme="minorHAnsi" w:eastAsia="Cambria" w:hAnsiTheme="minorHAnsi" w:cstheme="minorHAnsi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f 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c 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C 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d 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N 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st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me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, 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io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ma </w:t>
      </w:r>
      <w:r w:rsidRPr="00DC13DB">
        <w:rPr>
          <w:rFonts w:asciiTheme="minorHAnsi" w:eastAsia="Cambria" w:hAnsiTheme="minorHAnsi" w:cstheme="minorHAnsi"/>
          <w:spacing w:val="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n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rvi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la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pacing w:val="6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>mable</w:t>
      </w:r>
      <w:r w:rsidRPr="00DC13DB">
        <w:rPr>
          <w:rFonts w:asciiTheme="minorHAnsi" w:eastAsia="Cambria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ro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wa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em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nmen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4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vir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l,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an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if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</w:p>
    <w:p w14:paraId="49D2D8D1" w14:textId="77777777" w:rsidR="00B90787" w:rsidRPr="00DC13DB" w:rsidRDefault="00DC13DB">
      <w:pPr>
        <w:spacing w:line="240" w:lineRule="exact"/>
        <w:ind w:left="120" w:right="5188"/>
        <w:jc w:val="both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ou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rg</w:t>
      </w:r>
      <w:r w:rsidRPr="00DC13DB">
        <w:rPr>
          <w:rFonts w:asciiTheme="minorHAnsi" w:eastAsia="Cambria" w:hAnsiTheme="minorHAnsi" w:cstheme="minorHAnsi"/>
          <w:sz w:val="21"/>
          <w:szCs w:val="21"/>
        </w:rPr>
        <w:t>an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za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al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>s and b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d 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n.</w:t>
      </w:r>
    </w:p>
    <w:p w14:paraId="38D4B0E1" w14:textId="77777777" w:rsidR="00B90787" w:rsidRPr="00DC13DB" w:rsidRDefault="00DC13DB">
      <w:pPr>
        <w:spacing w:before="5" w:line="240" w:lineRule="exact"/>
        <w:ind w:left="480" w:right="81" w:hanging="36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hAnsiTheme="minorHAnsi" w:cstheme="minorHAnsi"/>
        </w:rPr>
        <w:pict w14:anchorId="7B180D9E">
          <v:group id="_x0000_s1041" style="position:absolute;left:0;text-align:left;margin-left:34.55pt;margin-top:50.95pt;width:542.9pt;height:0;z-index:-251656704;mso-position-horizontal-relative:page" coordorigin="691,1019" coordsize="10858,0">
            <v:shape id="_x0000_s1042" style="position:absolute;left:691;top:1019;width:10858;height:0" coordorigin="691,1019" coordsize="10858,0" path="m691,1019r10858,e" filled="f" strokecolor="#7e7e7e" strokeweight="1.06pt">
              <v:path arrowok="t"/>
            </v:shape>
            <w10:wrap anchorx="page"/>
          </v:group>
        </w:pict>
      </w:r>
      <w:r w:rsidRPr="00DC13DB">
        <w:rPr>
          <w:rFonts w:asciiTheme="minorHAnsi" w:eastAsia="Microsoft Sans Serif" w:hAnsiTheme="minorHAnsi" w:cstheme="minorHAnsi"/>
          <w:w w:val="337"/>
          <w:sz w:val="21"/>
          <w:szCs w:val="21"/>
        </w:rPr>
        <w:t xml:space="preserve"> </w:t>
      </w:r>
      <w:r w:rsidRPr="00DC13DB">
        <w:rPr>
          <w:rFonts w:asciiTheme="minorHAnsi" w:eastAsia="Microsoft Sans Serif" w:hAnsiTheme="minorHAnsi" w:cstheme="minorHAnsi"/>
          <w:sz w:val="21"/>
          <w:szCs w:val="21"/>
        </w:rPr>
        <w:t xml:space="preserve">  </w:t>
      </w:r>
      <w:r w:rsidRPr="00DC13DB">
        <w:rPr>
          <w:rFonts w:asciiTheme="minorHAnsi" w:eastAsia="Microsoft Sans Serif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nc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se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om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$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3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0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0K</w:t>
      </w:r>
      <w:r w:rsidRPr="00DC13DB">
        <w:rPr>
          <w:rFonts w:asciiTheme="minorHAnsi" w:eastAsia="Cambria" w:hAnsiTheme="minorHAnsi" w:cstheme="minorHAnsi"/>
          <w:b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to</w:t>
      </w:r>
      <w:r w:rsidRPr="00DC13DB">
        <w:rPr>
          <w:rFonts w:asciiTheme="minorHAnsi" w:eastAsia="Cambria" w:hAnsiTheme="minorHAnsi" w:cstheme="minorHAnsi"/>
          <w:b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$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1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.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2M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 xml:space="preserve"> 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2</w:t>
      </w:r>
      <w:r w:rsidRPr="00DC13DB">
        <w:rPr>
          <w:rFonts w:asciiTheme="minorHAnsi" w:eastAsia="Cambria" w:hAnsiTheme="minorHAnsi" w:cstheme="minorHAnsi"/>
          <w:b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mp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>eme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pm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nt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iv</w:t>
      </w:r>
      <w:r w:rsidRPr="00DC13DB">
        <w:rPr>
          <w:rFonts w:asciiTheme="minorHAnsi" w:eastAsia="Cambria" w:hAnsiTheme="minorHAnsi" w:cstheme="minorHAnsi"/>
          <w:sz w:val="21"/>
          <w:szCs w:val="21"/>
        </w:rPr>
        <w:t>es</w:t>
      </w:r>
      <w:r w:rsidRPr="00DC13DB">
        <w:rPr>
          <w:rFonts w:asciiTheme="minorHAnsi" w:eastAsia="Cambria" w:hAnsiTheme="minorHAnsi" w:cstheme="minorHAnsi"/>
          <w:spacing w:val="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and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th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a 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ma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ke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.</w:t>
      </w:r>
    </w:p>
    <w:p w14:paraId="5292713E" w14:textId="77777777" w:rsidR="00B90787" w:rsidRPr="00DC13DB" w:rsidRDefault="00B90787">
      <w:pPr>
        <w:spacing w:before="8" w:line="240" w:lineRule="exact"/>
        <w:rPr>
          <w:rFonts w:asciiTheme="minorHAnsi" w:hAnsiTheme="minorHAnsi" w:cstheme="minorHAnsi"/>
          <w:sz w:val="24"/>
          <w:szCs w:val="24"/>
        </w:rPr>
      </w:pPr>
    </w:p>
    <w:p w14:paraId="570F38A1" w14:textId="77777777" w:rsidR="00B90787" w:rsidRPr="00DC13DB" w:rsidRDefault="00DC13DB">
      <w:pPr>
        <w:spacing w:line="240" w:lineRule="exact"/>
        <w:ind w:left="3615" w:right="3615"/>
        <w:jc w:val="center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hAnsiTheme="minorHAnsi" w:cstheme="minorHAnsi"/>
        </w:rPr>
        <w:pict w14:anchorId="64CF719D">
          <v:group id="_x0000_s1039" style="position:absolute;left:0;text-align:left;margin-left:35.3pt;margin-top:5.8pt;width:167.15pt;height:0;z-index:-251652608;mso-position-horizontal-relative:page" coordorigin="706,116" coordsize="3343,0">
            <v:shape id="_x0000_s1040" style="position:absolute;left:706;top:116;width:3343;height:0" coordorigin="706,116" coordsize="3343,0" path="m4049,116r-1671,l706,116e" filled="f" strokecolor="#16355d" strokeweight="2.25pt">
              <v:path arrowok="t"/>
            </v:shape>
            <w10:wrap anchorx="page"/>
          </v:group>
        </w:pict>
      </w:r>
      <w:r w:rsidRPr="00DC13DB">
        <w:rPr>
          <w:rFonts w:asciiTheme="minorHAnsi" w:hAnsiTheme="minorHAnsi" w:cstheme="minorHAnsi"/>
        </w:rPr>
        <w:pict w14:anchorId="054680C3">
          <v:group id="_x0000_s1037" style="position:absolute;left:0;text-align:left;margin-left:408pt;margin-top:5.8pt;width:168pt;height:0;z-index:-251651584;mso-position-horizontal-relative:page" coordorigin="8160,116" coordsize="3360,0">
            <v:shape id="_x0000_s1038" style="position:absolute;left:8160;top:116;width:3360;height:0" coordorigin="8160,116" coordsize="3360,0" path="m8160,116r1680,l11520,116e" filled="f" strokecolor="#16355d" strokeweight="2.25pt">
              <v:path arrowok="t"/>
            </v:shape>
            <w10:wrap anchorx="page"/>
          </v:group>
        </w:pict>
      </w:r>
      <w:r w:rsidRPr="00DC13DB">
        <w:rPr>
          <w:rFonts w:asciiTheme="minorHAnsi" w:eastAsia="Cambria" w:hAnsiTheme="minorHAnsi" w:cstheme="minorHAnsi"/>
          <w:b/>
          <w:position w:val="-1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position w:val="-1"/>
          <w:sz w:val="21"/>
          <w:szCs w:val="21"/>
        </w:rPr>
        <w:t>AR</w:t>
      </w:r>
      <w:r w:rsidRPr="00DC13DB">
        <w:rPr>
          <w:rFonts w:asciiTheme="minorHAnsi" w:eastAsia="Cambria" w:hAnsiTheme="minorHAnsi" w:cstheme="minorHAnsi"/>
          <w:b/>
          <w:spacing w:val="-1"/>
          <w:position w:val="-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position w:val="-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-1"/>
          <w:position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pacing w:val="-2"/>
          <w:position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pacing w:val="-3"/>
          <w:position w:val="-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1"/>
          <w:position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position w:val="-1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b/>
          <w:spacing w:val="-2"/>
          <w:position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position w:val="-1"/>
          <w:sz w:val="21"/>
          <w:szCs w:val="21"/>
        </w:rPr>
        <w:t>SA</w:t>
      </w:r>
      <w:r w:rsidRPr="00DC13DB">
        <w:rPr>
          <w:rFonts w:asciiTheme="minorHAnsi" w:eastAsia="Cambria" w:hAnsiTheme="minorHAnsi" w:cstheme="minorHAnsi"/>
          <w:b/>
          <w:spacing w:val="-1"/>
          <w:position w:val="-1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position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-1"/>
          <w:position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1"/>
          <w:position w:val="-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b/>
          <w:position w:val="-1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position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-2"/>
          <w:position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b/>
          <w:spacing w:val="-3"/>
          <w:position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position w:val="-1"/>
          <w:sz w:val="21"/>
          <w:szCs w:val="21"/>
        </w:rPr>
        <w:t>E</w:t>
      </w:r>
    </w:p>
    <w:p w14:paraId="7DFC61E9" w14:textId="77777777" w:rsidR="00B90787" w:rsidRPr="00DC13DB" w:rsidRDefault="00B90787">
      <w:pPr>
        <w:spacing w:before="4" w:line="140" w:lineRule="exact"/>
        <w:rPr>
          <w:rFonts w:asciiTheme="minorHAnsi" w:hAnsiTheme="minorHAnsi" w:cstheme="minorHAnsi"/>
          <w:sz w:val="15"/>
          <w:szCs w:val="15"/>
        </w:rPr>
      </w:pPr>
    </w:p>
    <w:p w14:paraId="56451749" w14:textId="77777777" w:rsidR="00B90787" w:rsidRPr="00DC13DB" w:rsidRDefault="00DC13DB">
      <w:pPr>
        <w:spacing w:before="31"/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bta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te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ve la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at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ry 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pharm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ce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ic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sa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, 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w p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s, ad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</w:t>
      </w:r>
    </w:p>
    <w:p w14:paraId="339B3E3C" w14:textId="77777777" w:rsidR="00B90787" w:rsidRPr="00DC13DB" w:rsidRDefault="00DC13DB">
      <w:pPr>
        <w:spacing w:line="240" w:lineRule="exact"/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eg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la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s, 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pa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g p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t 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plat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c 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k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wl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sal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 s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.</w:t>
      </w:r>
    </w:p>
    <w:p w14:paraId="65AF6128" w14:textId="77777777" w:rsidR="00B90787" w:rsidRPr="00DC13DB" w:rsidRDefault="00B90787">
      <w:pPr>
        <w:spacing w:before="6" w:line="240" w:lineRule="exact"/>
        <w:rPr>
          <w:rFonts w:asciiTheme="minorHAnsi" w:hAnsiTheme="minorHAnsi" w:cstheme="minorHAnsi"/>
          <w:sz w:val="24"/>
          <w:szCs w:val="24"/>
        </w:rPr>
      </w:pPr>
    </w:p>
    <w:p w14:paraId="142F21D0" w14:textId="77777777" w:rsidR="00B90787" w:rsidRPr="00DC13DB" w:rsidRDefault="00DC13DB">
      <w:pPr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YO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OG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N /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PR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SS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B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AR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A,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Tean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k,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J –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lta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, 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st 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ab S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pp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rt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                            </w:t>
      </w:r>
      <w:r w:rsidRPr="00DC13DB">
        <w:rPr>
          <w:rFonts w:asciiTheme="minorHAnsi" w:eastAsia="Cambria" w:hAnsiTheme="minorHAnsi" w:cstheme="minorHAnsi"/>
          <w:b/>
          <w:i/>
          <w:spacing w:val="7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1999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– 2000</w:t>
      </w:r>
    </w:p>
    <w:p w14:paraId="6F30D9B7" w14:textId="77777777" w:rsidR="00B90787" w:rsidRPr="00DC13DB" w:rsidRDefault="00DC13DB">
      <w:pPr>
        <w:spacing w:before="1"/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z w:val="21"/>
          <w:szCs w:val="21"/>
        </w:rPr>
        <w:t>SY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PTOM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.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.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.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-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lt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t/S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ft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st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R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star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G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bal                                                             </w:t>
      </w:r>
      <w:r w:rsidRPr="00DC13DB">
        <w:rPr>
          <w:rFonts w:asciiTheme="minorHAnsi" w:eastAsia="Cambria" w:hAnsiTheme="minorHAnsi" w:cstheme="minorHAnsi"/>
          <w:b/>
          <w:i/>
          <w:spacing w:val="1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1999</w:t>
      </w:r>
    </w:p>
    <w:p w14:paraId="401D2150" w14:textId="77777777" w:rsidR="00B90787" w:rsidRPr="00DC13DB" w:rsidRDefault="00DC13DB">
      <w:pPr>
        <w:spacing w:line="240" w:lineRule="exact"/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AR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PA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Y,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Dee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>wa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DE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                                                                                                       </w:t>
      </w:r>
      <w:r w:rsidRPr="00DC13DB">
        <w:rPr>
          <w:rFonts w:asciiTheme="minorHAnsi" w:eastAsia="Cambria" w:hAnsiTheme="minorHAnsi" w:cstheme="minorHAnsi"/>
          <w:spacing w:val="8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1993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– 1999</w:t>
      </w:r>
    </w:p>
    <w:p w14:paraId="3893E031" w14:textId="77777777" w:rsidR="00B90787" w:rsidRPr="00DC13DB" w:rsidRDefault="00DC13DB">
      <w:pPr>
        <w:spacing w:before="1"/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on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lta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As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Q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/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Q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ci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st</w:t>
      </w:r>
    </w:p>
    <w:p w14:paraId="1C0C8162" w14:textId="77777777" w:rsidR="00B90787" w:rsidRPr="00DC13DB" w:rsidRDefault="00DC13DB">
      <w:pPr>
        <w:spacing w:before="1"/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hAnsiTheme="minorHAnsi" w:cstheme="minorHAnsi"/>
        </w:rPr>
        <w:pict w14:anchorId="7CC65B74">
          <v:group id="_x0000_s1035" style="position:absolute;left:0;text-align:left;margin-left:34.55pt;margin-top:33.3pt;width:542.9pt;height:0;z-index:-251655680;mso-position-horizontal-relative:page" coordorigin="691,666" coordsize="10858,0">
            <v:shape id="_x0000_s1036" style="position:absolute;left:691;top:666;width:10858;height:0" coordorigin="691,666" coordsize="10858,0" path="m691,666r10858,e" filled="f" strokecolor="#7e7e7e" strokeweight="1.06pt">
              <v:path arrowok="t"/>
            </v:shape>
            <w10:wrap anchorx="page"/>
          </v:group>
        </w:pic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As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ate 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Q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/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Q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 xml:space="preserve">, 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ss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Re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ar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h Fa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ci</w:t>
      </w:r>
      <w:r w:rsidRPr="00DC13DB">
        <w:rPr>
          <w:rFonts w:asciiTheme="minorHAnsi" w:eastAsia="Cambria" w:hAnsiTheme="minorHAnsi" w:cstheme="minorHAnsi"/>
          <w:b/>
          <w:i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-2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i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i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i/>
          <w:sz w:val="21"/>
          <w:szCs w:val="21"/>
        </w:rPr>
        <w:t>s</w:t>
      </w:r>
    </w:p>
    <w:p w14:paraId="26CC4E51" w14:textId="77777777" w:rsidR="00B90787" w:rsidRPr="00DC13DB" w:rsidRDefault="00B90787">
      <w:pPr>
        <w:spacing w:before="3" w:line="140" w:lineRule="exact"/>
        <w:rPr>
          <w:rFonts w:asciiTheme="minorHAnsi" w:hAnsiTheme="minorHAnsi" w:cstheme="minorHAnsi"/>
          <w:sz w:val="14"/>
          <w:szCs w:val="14"/>
        </w:rPr>
      </w:pPr>
    </w:p>
    <w:p w14:paraId="06E5385F" w14:textId="77777777" w:rsidR="00B90787" w:rsidRPr="00DC13DB" w:rsidRDefault="00DC13DB">
      <w:pPr>
        <w:spacing w:line="240" w:lineRule="exact"/>
        <w:ind w:left="4901" w:right="4902"/>
        <w:jc w:val="center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hAnsiTheme="minorHAnsi" w:cstheme="minorHAnsi"/>
        </w:rPr>
        <w:pict w14:anchorId="60AF6E32">
          <v:group id="_x0000_s1033" style="position:absolute;left:0;text-align:left;margin-left:35.3pt;margin-top:5.8pt;width:175.45pt;height:0;z-index:-251654656;mso-position-horizontal-relative:page" coordorigin="706,116" coordsize="3509,0">
            <v:shape id="_x0000_s1034" style="position:absolute;left:706;top:116;width:3509;height:0" coordorigin="706,116" coordsize="3509,0" path="m4214,116r-3508,e" filled="f" strokecolor="#16355d" strokeweight="2.25pt">
              <v:path arrowok="t"/>
            </v:shape>
            <w10:wrap anchorx="page"/>
          </v:group>
        </w:pict>
      </w:r>
      <w:r w:rsidRPr="00DC13DB">
        <w:rPr>
          <w:rFonts w:asciiTheme="minorHAnsi" w:hAnsiTheme="minorHAnsi" w:cstheme="minorHAnsi"/>
        </w:rPr>
        <w:pict w14:anchorId="45235426">
          <v:group id="_x0000_s1031" style="position:absolute;left:0;text-align:left;margin-left:402pt;margin-top:5.8pt;width:174pt;height:0;z-index:-251653632;mso-position-horizontal-relative:page" coordorigin="8040,116" coordsize="3480,0">
            <v:shape id="_x0000_s1032" style="position:absolute;left:8040;top:116;width:3480;height:0" coordorigin="8040,116" coordsize="3480,0" path="m8040,116r3480,e" filled="f" strokecolor="#16355d" strokeweight="2.25pt">
              <v:path arrowok="t"/>
            </v:shape>
            <w10:wrap anchorx="page"/>
          </v:group>
        </w:pic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2"/>
          <w:position w:val="-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pacing w:val="-1"/>
          <w:position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position w:val="-1"/>
          <w:sz w:val="21"/>
          <w:szCs w:val="21"/>
        </w:rPr>
        <w:t>AT</w:t>
      </w:r>
      <w:r w:rsidRPr="00DC13DB">
        <w:rPr>
          <w:rFonts w:asciiTheme="minorHAnsi" w:eastAsia="Cambria" w:hAnsiTheme="minorHAnsi" w:cstheme="minorHAnsi"/>
          <w:b/>
          <w:spacing w:val="1"/>
          <w:position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3"/>
          <w:position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position w:val="-1"/>
          <w:sz w:val="21"/>
          <w:szCs w:val="21"/>
        </w:rPr>
        <w:t>N</w:t>
      </w:r>
    </w:p>
    <w:p w14:paraId="22B037CE" w14:textId="77777777" w:rsidR="00B90787" w:rsidRPr="00DC13DB" w:rsidRDefault="00B90787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5D59A284" w14:textId="77777777" w:rsidR="00B90787" w:rsidRPr="00DC13DB" w:rsidRDefault="00DC13DB">
      <w:pPr>
        <w:spacing w:before="31"/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RS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OF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NI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A,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We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C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</w:p>
    <w:p w14:paraId="52BC8322" w14:textId="77777777" w:rsidR="00B90787" w:rsidRPr="00DC13DB" w:rsidRDefault="00DC13DB">
      <w:pPr>
        <w:spacing w:line="240" w:lineRule="exact"/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er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o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f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us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–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i/>
          <w:spacing w:val="-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i/>
          <w:sz w:val="21"/>
          <w:szCs w:val="21"/>
        </w:rPr>
        <w:t>ec</w:t>
      </w:r>
      <w:r w:rsidRPr="00DC13DB">
        <w:rPr>
          <w:rFonts w:asciiTheme="minorHAnsi" w:eastAsia="Cambria" w:hAnsiTheme="minorHAnsi" w:cstheme="minorHAnsi"/>
          <w:i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i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i/>
          <w:spacing w:val="-1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i/>
          <w:sz w:val="21"/>
          <w:szCs w:val="21"/>
        </w:rPr>
        <w:t>gy</w:t>
      </w:r>
      <w:r w:rsidRPr="00DC13DB">
        <w:rPr>
          <w:rFonts w:asciiTheme="minorHAnsi" w:eastAsia="Cambria" w:hAnsiTheme="minorHAnsi" w:cstheme="minorHAnsi"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i/>
          <w:spacing w:val="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i/>
          <w:spacing w:val="-3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i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i/>
          <w:spacing w:val="-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i/>
          <w:sz w:val="21"/>
          <w:szCs w:val="21"/>
        </w:rPr>
        <w:t>gement</w:t>
      </w:r>
    </w:p>
    <w:p w14:paraId="24FF9FBF" w14:textId="77777777" w:rsidR="00B90787" w:rsidRPr="00DC13DB" w:rsidRDefault="00B90787">
      <w:pPr>
        <w:spacing w:before="6" w:line="240" w:lineRule="exact"/>
        <w:rPr>
          <w:rFonts w:asciiTheme="minorHAnsi" w:hAnsiTheme="minorHAnsi" w:cstheme="minorHAnsi"/>
          <w:sz w:val="24"/>
          <w:szCs w:val="24"/>
        </w:rPr>
      </w:pPr>
    </w:p>
    <w:p w14:paraId="7DA0278B" w14:textId="77777777" w:rsidR="00B90787" w:rsidRPr="00DC13DB" w:rsidRDefault="00DC13DB">
      <w:pPr>
        <w:ind w:left="120" w:right="675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J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STATE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ke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J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o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f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– </w:t>
      </w:r>
      <w:r w:rsidRPr="00DC13DB">
        <w:rPr>
          <w:rFonts w:asciiTheme="minorHAnsi" w:eastAsia="Cambria" w:hAnsiTheme="minorHAnsi" w:cstheme="minorHAnsi"/>
          <w:i/>
          <w:sz w:val="21"/>
          <w:szCs w:val="21"/>
        </w:rPr>
        <w:t>Na</w:t>
      </w:r>
      <w:r w:rsidRPr="00DC13DB">
        <w:rPr>
          <w:rFonts w:asciiTheme="minorHAnsi" w:eastAsia="Cambria" w:hAnsiTheme="minorHAnsi" w:cstheme="minorHAnsi"/>
          <w:i/>
          <w:spacing w:val="-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i/>
          <w:spacing w:val="-2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i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i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i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i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i/>
          <w:sz w:val="21"/>
          <w:szCs w:val="21"/>
        </w:rPr>
        <w:t>cience</w:t>
      </w:r>
      <w:r w:rsidRPr="00DC13DB">
        <w:rPr>
          <w:rFonts w:asciiTheme="minorHAnsi" w:eastAsia="Cambria" w:hAnsiTheme="minorHAnsi" w:cstheme="minorHAnsi"/>
          <w:i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i/>
          <w:sz w:val="21"/>
          <w:szCs w:val="21"/>
        </w:rPr>
        <w:t xml:space="preserve">&amp; </w:t>
      </w:r>
      <w:r w:rsidRPr="00DC13DB">
        <w:rPr>
          <w:rFonts w:asciiTheme="minorHAnsi" w:eastAsia="Cambria" w:hAnsiTheme="minorHAnsi" w:cstheme="minorHAnsi"/>
          <w:i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i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i/>
          <w:sz w:val="21"/>
          <w:szCs w:val="21"/>
        </w:rPr>
        <w:t>em</w:t>
      </w:r>
      <w:r w:rsidRPr="00DC13DB">
        <w:rPr>
          <w:rFonts w:asciiTheme="minorHAnsi" w:eastAsia="Cambria" w:hAnsiTheme="minorHAnsi" w:cstheme="minorHAnsi"/>
          <w:i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i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i/>
          <w:spacing w:val="-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i/>
          <w:sz w:val="21"/>
          <w:szCs w:val="21"/>
        </w:rPr>
        <w:t>ry</w:t>
      </w:r>
    </w:p>
    <w:p w14:paraId="0419F271" w14:textId="77777777" w:rsidR="00B90787" w:rsidRPr="00DC13DB" w:rsidRDefault="00B90787">
      <w:pPr>
        <w:spacing w:before="5" w:line="240" w:lineRule="exact"/>
        <w:rPr>
          <w:rFonts w:asciiTheme="minorHAnsi" w:hAnsiTheme="minorHAnsi" w:cstheme="minorHAnsi"/>
          <w:sz w:val="24"/>
          <w:szCs w:val="24"/>
        </w:rPr>
      </w:pPr>
    </w:p>
    <w:p w14:paraId="72767EBD" w14:textId="77777777" w:rsidR="00B90787" w:rsidRPr="00DC13DB" w:rsidRDefault="00DC13DB">
      <w:pPr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 xml:space="preserve">J 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MMU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NI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TY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LL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to</w:t>
      </w:r>
      <w:r w:rsidRPr="00DC13DB">
        <w:rPr>
          <w:rFonts w:asciiTheme="minorHAnsi" w:eastAsia="Cambria" w:hAnsiTheme="minorHAnsi" w:cstheme="minorHAnsi"/>
          <w:sz w:val="21"/>
          <w:szCs w:val="21"/>
        </w:rPr>
        <w:t>n,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J</w:t>
      </w:r>
    </w:p>
    <w:p w14:paraId="46E90083" w14:textId="77777777" w:rsidR="00B90787" w:rsidRPr="00DC13DB" w:rsidRDefault="00DC13DB">
      <w:pPr>
        <w:spacing w:before="1"/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As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f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>pl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ed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nc</w:t>
      </w:r>
      <w:r w:rsidRPr="00DC13DB">
        <w:rPr>
          <w:rFonts w:asciiTheme="minorHAnsi" w:eastAsia="Cambria" w:hAnsiTheme="minorHAnsi" w:cstheme="minorHAnsi"/>
          <w:sz w:val="21"/>
          <w:szCs w:val="21"/>
        </w:rPr>
        <w:t>e –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i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i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i/>
          <w:sz w:val="21"/>
          <w:szCs w:val="21"/>
        </w:rPr>
        <w:t>emical</w:t>
      </w:r>
      <w:r w:rsidRPr="00DC13DB">
        <w:rPr>
          <w:rFonts w:asciiTheme="minorHAnsi" w:eastAsia="Cambria" w:hAnsiTheme="minorHAnsi" w:cstheme="minorHAnsi"/>
          <w:i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i/>
          <w:spacing w:val="-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i/>
          <w:sz w:val="21"/>
          <w:szCs w:val="21"/>
        </w:rPr>
        <w:t>ec</w:t>
      </w:r>
      <w:r w:rsidRPr="00DC13DB">
        <w:rPr>
          <w:rFonts w:asciiTheme="minorHAnsi" w:eastAsia="Cambria" w:hAnsiTheme="minorHAnsi" w:cstheme="minorHAnsi"/>
          <w:i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i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i/>
          <w:spacing w:val="-1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i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i/>
          <w:sz w:val="21"/>
          <w:szCs w:val="21"/>
        </w:rPr>
        <w:t>gy</w:t>
      </w:r>
    </w:p>
    <w:p w14:paraId="73C57223" w14:textId="77777777" w:rsidR="00B90787" w:rsidRPr="00DC13DB" w:rsidRDefault="00B90787">
      <w:pPr>
        <w:spacing w:before="6" w:line="240" w:lineRule="exact"/>
        <w:rPr>
          <w:rFonts w:asciiTheme="minorHAnsi" w:hAnsiTheme="minorHAnsi" w:cstheme="minorHAnsi"/>
          <w:sz w:val="24"/>
          <w:szCs w:val="24"/>
        </w:rPr>
      </w:pPr>
    </w:p>
    <w:p w14:paraId="78B88CAB" w14:textId="77777777" w:rsidR="00B90787" w:rsidRPr="00DC13DB" w:rsidRDefault="00DC13DB">
      <w:pPr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z w:val="21"/>
          <w:szCs w:val="21"/>
        </w:rPr>
        <w:t>PRO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SS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VE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:</w:t>
      </w:r>
    </w:p>
    <w:p w14:paraId="5AF961F3" w14:textId="77777777" w:rsidR="00B90787" w:rsidRPr="00DC13DB" w:rsidRDefault="00DC13DB">
      <w:pPr>
        <w:spacing w:before="15"/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Microsoft Sans Serif" w:hAnsiTheme="minorHAnsi" w:cstheme="minorHAnsi"/>
          <w:w w:val="335"/>
          <w:sz w:val="24"/>
          <w:szCs w:val="24"/>
        </w:rPr>
        <w:t xml:space="preserve"> </w:t>
      </w:r>
      <w:r w:rsidRPr="00DC13DB">
        <w:rPr>
          <w:rFonts w:asciiTheme="minorHAnsi" w:eastAsia="Microsoft Sans Serif" w:hAnsiTheme="minorHAnsi" w:cstheme="minorHAnsi"/>
          <w:sz w:val="24"/>
          <w:szCs w:val="24"/>
        </w:rPr>
        <w:t xml:space="preserve">  </w:t>
      </w:r>
      <w:r w:rsidRPr="00DC13DB">
        <w:rPr>
          <w:rFonts w:asciiTheme="minorHAnsi" w:eastAsia="Microsoft Sans Serif" w:hAnsiTheme="minorHAnsi" w:cstheme="minorHAnsi"/>
          <w:spacing w:val="23"/>
          <w:sz w:val="24"/>
          <w:szCs w:val="24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er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C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Lean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Si</w:t>
      </w:r>
      <w:r w:rsidRPr="00DC13DB">
        <w:rPr>
          <w:rFonts w:asciiTheme="minorHAnsi" w:eastAsia="Cambria" w:hAnsiTheme="minorHAnsi" w:cstheme="minorHAnsi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ig</w:t>
      </w:r>
      <w:r w:rsidRPr="00DC13DB">
        <w:rPr>
          <w:rFonts w:asciiTheme="minorHAnsi" w:eastAsia="Cambria" w:hAnsiTheme="minorHAnsi" w:cstheme="minorHAnsi"/>
          <w:sz w:val="21"/>
          <w:szCs w:val="21"/>
        </w:rPr>
        <w:t>ma – F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nan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rvi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es 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V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TY,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La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ne,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</w:p>
    <w:p w14:paraId="2C2F7B6C" w14:textId="77777777" w:rsidR="00B90787" w:rsidRPr="00DC13DB" w:rsidRDefault="00DC13DB">
      <w:pPr>
        <w:spacing w:before="18"/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Microsoft Sans Serif" w:hAnsiTheme="minorHAnsi" w:cstheme="minorHAnsi"/>
          <w:w w:val="335"/>
          <w:sz w:val="24"/>
          <w:szCs w:val="24"/>
        </w:rPr>
        <w:t xml:space="preserve"> </w:t>
      </w:r>
      <w:r w:rsidRPr="00DC13DB">
        <w:rPr>
          <w:rFonts w:asciiTheme="minorHAnsi" w:eastAsia="Microsoft Sans Serif" w:hAnsiTheme="minorHAnsi" w:cstheme="minorHAnsi"/>
          <w:sz w:val="24"/>
          <w:szCs w:val="24"/>
        </w:rPr>
        <w:t xml:space="preserve">  </w:t>
      </w:r>
      <w:r w:rsidRPr="00DC13DB">
        <w:rPr>
          <w:rFonts w:asciiTheme="minorHAnsi" w:eastAsia="Microsoft Sans Serif" w:hAnsiTheme="minorHAnsi" w:cstheme="minorHAnsi"/>
          <w:spacing w:val="23"/>
          <w:sz w:val="24"/>
          <w:szCs w:val="24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TI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z w:val="21"/>
          <w:szCs w:val="21"/>
        </w:rPr>
        <w:t>er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les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t /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.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ER</w:t>
      </w:r>
      <w:r w:rsidRPr="00DC13DB">
        <w:rPr>
          <w:rFonts w:asciiTheme="minorHAnsi" w:eastAsia="Cambria" w:hAnsiTheme="minorHAnsi" w:cstheme="minorHAnsi"/>
          <w:sz w:val="21"/>
          <w:szCs w:val="21"/>
        </w:rPr>
        <w:t>T,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IN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RN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</w:p>
    <w:p w14:paraId="349EB766" w14:textId="77777777" w:rsidR="00B90787" w:rsidRPr="00DC13DB" w:rsidRDefault="00DC13DB">
      <w:pPr>
        <w:spacing w:before="15"/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Microsoft Sans Serif" w:hAnsiTheme="minorHAnsi" w:cstheme="minorHAnsi"/>
          <w:w w:val="335"/>
          <w:sz w:val="24"/>
          <w:szCs w:val="24"/>
        </w:rPr>
        <w:t xml:space="preserve"> </w:t>
      </w:r>
      <w:r w:rsidRPr="00DC13DB">
        <w:rPr>
          <w:rFonts w:asciiTheme="minorHAnsi" w:eastAsia="Microsoft Sans Serif" w:hAnsiTheme="minorHAnsi" w:cstheme="minorHAnsi"/>
          <w:sz w:val="24"/>
          <w:szCs w:val="24"/>
        </w:rPr>
        <w:t xml:space="preserve">  </w:t>
      </w:r>
      <w:r w:rsidRPr="00DC13DB">
        <w:rPr>
          <w:rFonts w:asciiTheme="minorHAnsi" w:eastAsia="Microsoft Sans Serif" w:hAnsiTheme="minorHAnsi" w:cstheme="minorHAnsi"/>
          <w:spacing w:val="23"/>
          <w:sz w:val="24"/>
          <w:szCs w:val="24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ri</w:t>
      </w:r>
      <w:r w:rsidRPr="00DC13DB">
        <w:rPr>
          <w:rFonts w:asciiTheme="minorHAnsi" w:eastAsia="Cambria" w:hAnsiTheme="minorHAnsi" w:cstheme="minorHAnsi"/>
          <w:sz w:val="21"/>
          <w:szCs w:val="21"/>
        </w:rPr>
        <w:t>me Pe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rf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z w:val="21"/>
          <w:szCs w:val="21"/>
        </w:rPr>
        <w:t>man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e Le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sh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p,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E F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IA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G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UP</w:t>
      </w:r>
    </w:p>
    <w:p w14:paraId="47EEA3BD" w14:textId="77777777" w:rsidR="00B90787" w:rsidRPr="00DC13DB" w:rsidRDefault="00DC13DB">
      <w:pPr>
        <w:spacing w:before="15"/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Microsoft Sans Serif" w:hAnsiTheme="minorHAnsi" w:cstheme="minorHAnsi"/>
          <w:w w:val="335"/>
          <w:sz w:val="24"/>
          <w:szCs w:val="24"/>
        </w:rPr>
        <w:t xml:space="preserve"> </w:t>
      </w:r>
      <w:r w:rsidRPr="00DC13DB">
        <w:rPr>
          <w:rFonts w:asciiTheme="minorHAnsi" w:eastAsia="Microsoft Sans Serif" w:hAnsiTheme="minorHAnsi" w:cstheme="minorHAnsi"/>
          <w:sz w:val="24"/>
          <w:szCs w:val="24"/>
        </w:rPr>
        <w:t xml:space="preserve">  </w:t>
      </w:r>
      <w:r w:rsidRPr="00DC13DB">
        <w:rPr>
          <w:rFonts w:asciiTheme="minorHAnsi" w:eastAsia="Microsoft Sans Serif" w:hAnsiTheme="minorHAnsi" w:cstheme="minorHAnsi"/>
          <w:spacing w:val="23"/>
          <w:sz w:val="24"/>
          <w:szCs w:val="24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h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e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ple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ell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ng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y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st</w:t>
      </w:r>
      <w:r w:rsidRPr="00DC13DB">
        <w:rPr>
          <w:rFonts w:asciiTheme="minorHAnsi" w:eastAsia="Cambria" w:hAnsiTheme="minorHAnsi" w:cstheme="minorHAnsi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z w:val="21"/>
          <w:szCs w:val="21"/>
        </w:rPr>
        <w:t>E T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z w:val="21"/>
          <w:szCs w:val="21"/>
        </w:rPr>
        <w:t>G</w:t>
      </w:r>
    </w:p>
    <w:p w14:paraId="290C61C7" w14:textId="77777777" w:rsidR="00B90787" w:rsidRPr="00DC13DB" w:rsidRDefault="00B90787">
      <w:pPr>
        <w:spacing w:before="6" w:line="240" w:lineRule="exact"/>
        <w:rPr>
          <w:rFonts w:asciiTheme="minorHAnsi" w:hAnsiTheme="minorHAnsi" w:cstheme="minorHAnsi"/>
          <w:sz w:val="24"/>
          <w:szCs w:val="24"/>
        </w:rPr>
      </w:pPr>
    </w:p>
    <w:p w14:paraId="5B0FDA25" w14:textId="77777777" w:rsidR="00B90787" w:rsidRPr="00DC13DB" w:rsidRDefault="00DC13DB">
      <w:pPr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Cambria" w:hAnsiTheme="minorHAnsi" w:cstheme="minorHAnsi"/>
          <w:b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CH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NI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AL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PR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FI</w:t>
      </w:r>
      <w:r w:rsidRPr="00DC13DB">
        <w:rPr>
          <w:rFonts w:asciiTheme="minorHAnsi" w:eastAsia="Cambria" w:hAnsiTheme="minorHAnsi" w:cstheme="minorHAnsi"/>
          <w:b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EN</w:t>
      </w:r>
      <w:r w:rsidRPr="00DC13DB">
        <w:rPr>
          <w:rFonts w:asciiTheme="minorHAnsi" w:eastAsia="Cambria" w:hAnsiTheme="minorHAnsi" w:cstheme="minorHAnsi"/>
          <w:b/>
          <w:spacing w:val="-3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b/>
          <w:spacing w:val="-2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b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b/>
          <w:sz w:val="21"/>
          <w:szCs w:val="21"/>
        </w:rPr>
        <w:t>S:</w:t>
      </w:r>
    </w:p>
    <w:p w14:paraId="0A30A8E4" w14:textId="77777777" w:rsidR="00B90787" w:rsidRPr="00DC13DB" w:rsidRDefault="00DC13DB">
      <w:pPr>
        <w:spacing w:before="1"/>
        <w:ind w:left="120"/>
        <w:rPr>
          <w:rFonts w:asciiTheme="minorHAnsi" w:eastAsia="Cambria" w:hAnsiTheme="minorHAnsi" w:cstheme="minorHAnsi"/>
          <w:sz w:val="21"/>
          <w:szCs w:val="21"/>
        </w:rPr>
      </w:pPr>
      <w:r w:rsidRPr="00DC13DB">
        <w:rPr>
          <w:rFonts w:asciiTheme="minorHAnsi" w:eastAsia="Microsoft Sans Serif" w:hAnsiTheme="minorHAnsi" w:cstheme="minorHAnsi"/>
          <w:w w:val="337"/>
          <w:sz w:val="21"/>
          <w:szCs w:val="21"/>
        </w:rPr>
        <w:t xml:space="preserve"> </w:t>
      </w:r>
      <w:r w:rsidRPr="00DC13DB">
        <w:rPr>
          <w:rFonts w:asciiTheme="minorHAnsi" w:eastAsia="Microsoft Sans Serif" w:hAnsiTheme="minorHAnsi" w:cstheme="minorHAnsi"/>
          <w:sz w:val="21"/>
          <w:szCs w:val="21"/>
        </w:rPr>
        <w:t xml:space="preserve">  </w:t>
      </w:r>
      <w:r w:rsidRPr="00DC13DB">
        <w:rPr>
          <w:rFonts w:asciiTheme="minorHAnsi" w:eastAsia="Microsoft Sans Serif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M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ro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f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t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W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d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E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x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el,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&amp;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we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P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z w:val="21"/>
          <w:szCs w:val="21"/>
        </w:rPr>
        <w:t>nt</w:t>
      </w:r>
    </w:p>
    <w:p w14:paraId="07CBF871" w14:textId="77777777" w:rsidR="00B90787" w:rsidRPr="00DC13DB" w:rsidRDefault="00DC13DB">
      <w:pPr>
        <w:spacing w:before="1"/>
        <w:ind w:left="120"/>
        <w:rPr>
          <w:rFonts w:asciiTheme="minorHAnsi" w:eastAsia="Cambria" w:hAnsiTheme="minorHAnsi" w:cstheme="minorHAnsi"/>
          <w:sz w:val="21"/>
          <w:szCs w:val="21"/>
        </w:rPr>
        <w:sectPr w:rsidR="00B90787" w:rsidRPr="00DC13DB">
          <w:pgSz w:w="12240" w:h="15840"/>
          <w:pgMar w:top="640" w:right="600" w:bottom="280" w:left="600" w:header="720" w:footer="720" w:gutter="0"/>
          <w:cols w:space="720"/>
        </w:sectPr>
      </w:pPr>
      <w:r w:rsidRPr="00DC13DB">
        <w:rPr>
          <w:rFonts w:asciiTheme="minorHAnsi" w:eastAsia="Microsoft Sans Serif" w:hAnsiTheme="minorHAnsi" w:cstheme="minorHAnsi"/>
          <w:w w:val="337"/>
          <w:sz w:val="21"/>
          <w:szCs w:val="21"/>
        </w:rPr>
        <w:t xml:space="preserve"> </w:t>
      </w:r>
      <w:r w:rsidRPr="00DC13DB">
        <w:rPr>
          <w:rFonts w:asciiTheme="minorHAnsi" w:eastAsia="Microsoft Sans Serif" w:hAnsiTheme="minorHAnsi" w:cstheme="minorHAnsi"/>
          <w:sz w:val="21"/>
          <w:szCs w:val="21"/>
        </w:rPr>
        <w:t xml:space="preserve">  </w:t>
      </w:r>
      <w:r w:rsidRPr="00DC13DB">
        <w:rPr>
          <w:rFonts w:asciiTheme="minorHAnsi" w:eastAsia="Microsoft Sans Serif" w:hAnsiTheme="minorHAnsi" w:cstheme="minorHAnsi"/>
          <w:spacing w:val="5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z w:val="21"/>
          <w:szCs w:val="21"/>
        </w:rPr>
        <w:t>L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z w:val="21"/>
          <w:szCs w:val="21"/>
        </w:rPr>
        <w:t xml:space="preserve">S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O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>T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ES</w:t>
      </w:r>
      <w:r w:rsidRPr="00DC13DB">
        <w:rPr>
          <w:rFonts w:asciiTheme="minorHAnsi" w:eastAsia="Cambria" w:hAnsiTheme="minorHAnsi" w:cstheme="minorHAnsi"/>
          <w:sz w:val="21"/>
          <w:szCs w:val="21"/>
        </w:rPr>
        <w:t>,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SA</w:t>
      </w:r>
      <w:r w:rsidRPr="00DC13DB">
        <w:rPr>
          <w:rFonts w:asciiTheme="minorHAnsi" w:eastAsia="Cambria" w:hAnsiTheme="minorHAnsi" w:cstheme="minorHAnsi"/>
          <w:sz w:val="21"/>
          <w:szCs w:val="21"/>
        </w:rPr>
        <w:t>P,</w:t>
      </w:r>
      <w:r w:rsidRPr="00DC13DB">
        <w:rPr>
          <w:rFonts w:asciiTheme="minorHAnsi" w:eastAsia="Cambria" w:hAnsiTheme="minorHAnsi" w:cstheme="minorHAnsi"/>
          <w:spacing w:val="-3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C</w:t>
      </w:r>
      <w:r w:rsidRPr="00DC13DB">
        <w:rPr>
          <w:rFonts w:asciiTheme="minorHAnsi" w:eastAsia="Cambria" w:hAnsiTheme="minorHAnsi" w:cstheme="minorHAnsi"/>
          <w:sz w:val="21"/>
          <w:szCs w:val="21"/>
        </w:rPr>
        <w:t>T,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 xml:space="preserve"> 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B</w:t>
      </w:r>
      <w:r w:rsidRPr="00DC13DB">
        <w:rPr>
          <w:rFonts w:asciiTheme="minorHAnsi" w:eastAsia="Cambria" w:hAnsiTheme="minorHAnsi" w:cstheme="minorHAnsi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I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N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S W</w:t>
      </w:r>
      <w:r w:rsidRPr="00DC13DB">
        <w:rPr>
          <w:rFonts w:asciiTheme="minorHAnsi" w:eastAsia="Cambria" w:hAnsiTheme="minorHAnsi" w:cstheme="minorHAnsi"/>
          <w:spacing w:val="-2"/>
          <w:sz w:val="21"/>
          <w:szCs w:val="21"/>
        </w:rPr>
        <w:t>A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R</w:t>
      </w:r>
      <w:r w:rsidRPr="00DC13DB">
        <w:rPr>
          <w:rFonts w:asciiTheme="minorHAnsi" w:eastAsia="Cambria" w:hAnsiTheme="minorHAnsi" w:cstheme="minorHAnsi"/>
          <w:spacing w:val="1"/>
          <w:sz w:val="21"/>
          <w:szCs w:val="21"/>
        </w:rPr>
        <w:t>E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HO</w:t>
      </w:r>
      <w:r w:rsidRPr="00DC13DB">
        <w:rPr>
          <w:rFonts w:asciiTheme="minorHAnsi" w:eastAsia="Cambria" w:hAnsiTheme="minorHAnsi" w:cstheme="minorHAnsi"/>
          <w:sz w:val="21"/>
          <w:szCs w:val="21"/>
        </w:rPr>
        <w:t>U</w:t>
      </w:r>
      <w:r w:rsidRPr="00DC13DB">
        <w:rPr>
          <w:rFonts w:asciiTheme="minorHAnsi" w:eastAsia="Cambria" w:hAnsiTheme="minorHAnsi" w:cstheme="minorHAnsi"/>
          <w:spacing w:val="-1"/>
          <w:sz w:val="21"/>
          <w:szCs w:val="21"/>
        </w:rPr>
        <w:t>S</w:t>
      </w:r>
      <w:r w:rsidRPr="00DC13DB">
        <w:rPr>
          <w:rFonts w:asciiTheme="minorHAnsi" w:eastAsia="Cambria" w:hAnsiTheme="minorHAnsi" w:cstheme="minorHAnsi"/>
          <w:sz w:val="21"/>
          <w:szCs w:val="21"/>
        </w:rPr>
        <w:t>E DB</w:t>
      </w:r>
    </w:p>
    <w:p w14:paraId="3706B0B6" w14:textId="77777777" w:rsidR="00B90787" w:rsidRPr="00DC13DB" w:rsidRDefault="00DC13DB">
      <w:pPr>
        <w:spacing w:line="200" w:lineRule="exact"/>
        <w:rPr>
          <w:rFonts w:asciiTheme="minorHAnsi" w:hAnsiTheme="minorHAnsi" w:cstheme="minorHAnsi"/>
        </w:rPr>
      </w:pPr>
      <w:r w:rsidRPr="00DC13DB">
        <w:rPr>
          <w:rFonts w:asciiTheme="minorHAnsi" w:hAnsiTheme="minorHAnsi" w:cstheme="minorHAnsi"/>
        </w:rPr>
        <w:lastRenderedPageBreak/>
        <w:pict w14:anchorId="7760036D">
          <v:group id="_x0000_s1026" style="position:absolute;margin-left:23.95pt;margin-top:23.45pt;width:564.1pt;height:745.05pt;z-index:-251649536;mso-position-horizontal-relative:page;mso-position-vertical-relative:page" coordorigin="479,469" coordsize="11282,14901">
            <v:shape id="_x0000_s1030" style="position:absolute;left:499;top:490;width:11242;height:0" coordorigin="499,490" coordsize="11242,0" path="m499,490r11242,e" filled="f" strokecolor="#16355c" strokeweight="1.06pt">
              <v:path arrowok="t"/>
            </v:shape>
            <v:shape id="_x0000_s1029" style="position:absolute;left:490;top:480;width:0;height:14880" coordorigin="490,480" coordsize="0,14880" path="m490,480r,14880e" filled="f" strokecolor="#16355c" strokeweight="1.06pt">
              <v:path arrowok="t"/>
            </v:shape>
            <v:shape id="_x0000_s1028" style="position:absolute;left:11750;top:480;width:0;height:14880" coordorigin="11750,480" coordsize="0,14880" path="m11750,480r,14880e" filled="f" strokecolor="#16355c" strokeweight="1.06pt">
              <v:path arrowok="t"/>
            </v:shape>
            <v:shape id="_x0000_s1027" style="position:absolute;left:499;top:15350;width:11242;height:0" coordorigin="499,15350" coordsize="11242,0" path="m499,15350r11242,e" filled="f" strokecolor="#16355c" strokeweight="1.06pt">
              <v:path arrowok="t"/>
            </v:shape>
            <w10:wrap anchorx="page" anchory="page"/>
          </v:group>
        </w:pict>
      </w:r>
    </w:p>
    <w:sectPr w:rsidR="00B90787" w:rsidRPr="00DC13DB">
      <w:pgSz w:w="12240" w:h="15840"/>
      <w:pgMar w:top="148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5A7771"/>
    <w:multiLevelType w:val="multilevel"/>
    <w:tmpl w:val="14A437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87"/>
    <w:rsid w:val="00B90787"/>
    <w:rsid w:val="00DC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2A133A53"/>
  <w15:docId w15:val="{27E1F1B9-FA9C-4D6C-8337-103F23B4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C13D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3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tche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1190</Words>
  <Characters>6787</Characters>
  <Application>Microsoft Office Word</Application>
  <DocSecurity>0</DocSecurity>
  <Lines>56</Lines>
  <Paragraphs>15</Paragraphs>
  <ScaleCrop>false</ScaleCrop>
  <Company/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2021-06-25T11:44:00Z</dcterms:created>
  <dcterms:modified xsi:type="dcterms:W3CDTF">2021-06-25T11:47:00Z</dcterms:modified>
</cp:coreProperties>
</file>